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4BF160E" w14:textId="1D74EFF9" w:rsidR="000E1C61" w:rsidRPr="0057603E" w:rsidRDefault="000E1C61" w:rsidP="00304FC6">
      <w:pPr>
        <w:spacing w:before="120"/>
        <w:jc w:val="right"/>
        <w:rPr>
          <w:rFonts w:ascii="Cambria" w:hAnsi="Cambria" w:cs="Arial"/>
          <w:b/>
          <w:bCs/>
        </w:rPr>
      </w:pPr>
      <w:r w:rsidRPr="0057603E">
        <w:rPr>
          <w:rFonts w:ascii="Cambria" w:hAnsi="Cambria" w:cs="Arial"/>
          <w:b/>
          <w:bCs/>
        </w:rPr>
        <w:t xml:space="preserve">Załącznik nr </w:t>
      </w:r>
      <w:r w:rsidR="00F344CE">
        <w:rPr>
          <w:rFonts w:ascii="Cambria" w:hAnsi="Cambria" w:cs="Arial"/>
          <w:b/>
          <w:bCs/>
        </w:rPr>
        <w:t>1</w:t>
      </w:r>
      <w:r w:rsidR="00CD6E41" w:rsidRPr="0057603E">
        <w:rPr>
          <w:rFonts w:ascii="Cambria" w:hAnsi="Cambria" w:cs="Arial"/>
          <w:b/>
          <w:bCs/>
        </w:rPr>
        <w:t xml:space="preserve"> </w:t>
      </w:r>
      <w:r w:rsidRPr="0057603E">
        <w:rPr>
          <w:rFonts w:ascii="Cambria" w:hAnsi="Cambria" w:cs="Arial"/>
          <w:b/>
          <w:bCs/>
        </w:rPr>
        <w:t xml:space="preserve">do SWZ </w:t>
      </w:r>
    </w:p>
    <w:p w14:paraId="11BE0B4E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</w:p>
    <w:p w14:paraId="42C4583F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__________________________________________________________</w:t>
      </w:r>
    </w:p>
    <w:p w14:paraId="017A4979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__________________________________________________________</w:t>
      </w:r>
    </w:p>
    <w:p w14:paraId="4B615F9A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__________________________________________________________</w:t>
      </w:r>
    </w:p>
    <w:p w14:paraId="719D7D12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(Nazwa i adres wykonawcy)</w:t>
      </w:r>
    </w:p>
    <w:p w14:paraId="41D416F2" w14:textId="77777777" w:rsidR="000E1C61" w:rsidRPr="0057603E" w:rsidRDefault="000E1C61" w:rsidP="00304FC6">
      <w:pPr>
        <w:spacing w:before="120"/>
        <w:jc w:val="right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_____________________________________________, dnia _____________ r.</w:t>
      </w:r>
    </w:p>
    <w:p w14:paraId="0081220D" w14:textId="77777777" w:rsidR="000E1C61" w:rsidRPr="00F96EB0" w:rsidRDefault="000E1C61" w:rsidP="00304FC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50401EB" w14:textId="775F1B4A" w:rsidR="000E1C61" w:rsidRPr="00F96EB0" w:rsidRDefault="006145A0" w:rsidP="00304FC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F96EB0">
        <w:rPr>
          <w:rFonts w:ascii="Cambria" w:hAnsi="Cambria" w:cs="Arial"/>
          <w:b/>
          <w:bCs/>
          <w:sz w:val="22"/>
          <w:szCs w:val="22"/>
        </w:rPr>
        <w:t xml:space="preserve">FORMULARZ </w:t>
      </w:r>
      <w:r w:rsidR="00B627D7" w:rsidRPr="00F96EB0">
        <w:rPr>
          <w:rFonts w:ascii="Cambria" w:hAnsi="Cambria" w:cs="Arial"/>
          <w:b/>
          <w:bCs/>
          <w:sz w:val="22"/>
          <w:szCs w:val="22"/>
        </w:rPr>
        <w:t>OFERT</w:t>
      </w:r>
      <w:r w:rsidRPr="00F96EB0">
        <w:rPr>
          <w:rFonts w:ascii="Cambria" w:hAnsi="Cambria" w:cs="Arial"/>
          <w:b/>
          <w:bCs/>
          <w:sz w:val="22"/>
          <w:szCs w:val="22"/>
        </w:rPr>
        <w:t>Y</w:t>
      </w:r>
    </w:p>
    <w:p w14:paraId="35CA933A" w14:textId="77777777" w:rsidR="000E1C61" w:rsidRPr="00F96EB0" w:rsidRDefault="000E1C61" w:rsidP="00304FC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B0AD538" w14:textId="7093A83A" w:rsidR="000E1C61" w:rsidRPr="00F96EB0" w:rsidRDefault="00487D6E" w:rsidP="00304FC6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F96EB0">
        <w:rPr>
          <w:rFonts w:ascii="Cambria" w:hAnsi="Cambria" w:cs="Arial"/>
          <w:b/>
          <w:bCs/>
          <w:sz w:val="22"/>
          <w:szCs w:val="22"/>
        </w:rPr>
        <w:t xml:space="preserve">Skarb Państwa - </w:t>
      </w:r>
      <w:r w:rsidR="000E1C61" w:rsidRPr="00F96EB0">
        <w:rPr>
          <w:rFonts w:ascii="Cambria" w:hAnsi="Cambria" w:cs="Arial"/>
          <w:b/>
          <w:bCs/>
          <w:sz w:val="22"/>
          <w:szCs w:val="22"/>
        </w:rPr>
        <w:t xml:space="preserve">Państwowe Gospodarstwo Leśne Lasy Państwowe </w:t>
      </w:r>
    </w:p>
    <w:p w14:paraId="09A273E1" w14:textId="36C7B46D" w:rsidR="000E1C61" w:rsidRPr="00F96EB0" w:rsidRDefault="004070EE" w:rsidP="00304FC6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Nadleśnictwo Solec Kujawski</w:t>
      </w:r>
    </w:p>
    <w:p w14:paraId="5ACA69B6" w14:textId="1F6E0627" w:rsidR="004B6871" w:rsidRPr="00F96EB0" w:rsidRDefault="004070EE" w:rsidP="004B6871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ul. Leśna 64</w:t>
      </w:r>
    </w:p>
    <w:p w14:paraId="38442A7F" w14:textId="3EF1F856" w:rsidR="000E1C61" w:rsidRPr="00F96EB0" w:rsidRDefault="004070EE" w:rsidP="004B6871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86</w:t>
      </w:r>
      <w:r w:rsidR="004B6871" w:rsidRPr="00F96EB0">
        <w:rPr>
          <w:rFonts w:ascii="Cambria" w:hAnsi="Cambria" w:cs="Arial"/>
          <w:b/>
          <w:bCs/>
          <w:sz w:val="22"/>
          <w:szCs w:val="22"/>
        </w:rPr>
        <w:t>-</w:t>
      </w:r>
      <w:r>
        <w:rPr>
          <w:rFonts w:ascii="Cambria" w:hAnsi="Cambria" w:cs="Arial"/>
          <w:b/>
          <w:bCs/>
          <w:sz w:val="22"/>
          <w:szCs w:val="22"/>
        </w:rPr>
        <w:t>050 Solec Kujawski</w:t>
      </w:r>
    </w:p>
    <w:p w14:paraId="17F0A646" w14:textId="3307BB1F" w:rsidR="004070EE" w:rsidRPr="002B10CB" w:rsidRDefault="00B627D7" w:rsidP="00F211F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2B10CB">
        <w:rPr>
          <w:rFonts w:ascii="Cambria" w:hAnsi="Cambria" w:cs="Arial"/>
          <w:bCs/>
          <w:sz w:val="22"/>
          <w:szCs w:val="22"/>
        </w:rPr>
        <w:t>Odpowi</w:t>
      </w:r>
      <w:r w:rsidR="004070EE" w:rsidRPr="002B10CB">
        <w:rPr>
          <w:rFonts w:ascii="Cambria" w:hAnsi="Cambria" w:cs="Arial"/>
          <w:bCs/>
          <w:sz w:val="22"/>
          <w:szCs w:val="22"/>
        </w:rPr>
        <w:t>adając na ogłoszenie o zamówieniu pn.</w:t>
      </w:r>
    </w:p>
    <w:p w14:paraId="4460D70B" w14:textId="77777777" w:rsidR="002B10CB" w:rsidRPr="002B10CB" w:rsidRDefault="002B10CB" w:rsidP="002B10CB">
      <w:pPr>
        <w:suppressAutoHyphens w:val="0"/>
        <w:spacing w:line="276" w:lineRule="auto"/>
        <w:jc w:val="both"/>
        <w:rPr>
          <w:rFonts w:ascii="Cambria" w:hAnsi="Cambria" w:cs="Arial"/>
          <w:b/>
          <w:bCs/>
          <w:sz w:val="22"/>
          <w:szCs w:val="22"/>
        </w:rPr>
      </w:pPr>
      <w:r w:rsidRPr="002B10CB">
        <w:rPr>
          <w:rFonts w:ascii="Cambria" w:hAnsi="Cambria" w:cs="Arial"/>
          <w:b/>
          <w:color w:val="000000"/>
          <w:sz w:val="22"/>
          <w:szCs w:val="22"/>
        </w:rPr>
        <w:t>„Wymiana źródła ciepła w dwóch budynkach mieszkalnych jednorodzinnych położonych na terenie Nadleśnictwa Solec Kujawski pod adresem:</w:t>
      </w:r>
    </w:p>
    <w:p w14:paraId="4E3CE44D" w14:textId="77777777" w:rsidR="002B10CB" w:rsidRDefault="002B10CB" w:rsidP="002B10CB">
      <w:pPr>
        <w:pStyle w:val="Akapitzlist"/>
        <w:numPr>
          <w:ilvl w:val="0"/>
          <w:numId w:val="135"/>
        </w:numPr>
        <w:suppressAutoHyphens w:val="0"/>
        <w:spacing w:after="160" w:line="276" w:lineRule="auto"/>
        <w:jc w:val="both"/>
        <w:rPr>
          <w:rFonts w:ascii="Cambria" w:hAnsi="Cambria" w:cs="Arial"/>
          <w:b/>
          <w:sz w:val="22"/>
          <w:szCs w:val="22"/>
        </w:rPr>
      </w:pPr>
      <w:r w:rsidRPr="002B10CB">
        <w:rPr>
          <w:rFonts w:ascii="Cambria" w:hAnsi="Cambria" w:cs="Arial"/>
          <w:b/>
          <w:sz w:val="22"/>
          <w:szCs w:val="22"/>
        </w:rPr>
        <w:t>Chrośna 22, gmina Solec Kujawski,</w:t>
      </w:r>
    </w:p>
    <w:p w14:paraId="0144127F" w14:textId="7383C4D9" w:rsidR="00B627D7" w:rsidRPr="002B10CB" w:rsidRDefault="002B10CB" w:rsidP="002B10CB">
      <w:pPr>
        <w:pStyle w:val="Akapitzlist"/>
        <w:numPr>
          <w:ilvl w:val="0"/>
          <w:numId w:val="135"/>
        </w:numPr>
        <w:suppressAutoHyphens w:val="0"/>
        <w:spacing w:after="160" w:line="276" w:lineRule="auto"/>
        <w:jc w:val="both"/>
        <w:rPr>
          <w:rFonts w:ascii="Cambria" w:hAnsi="Cambria" w:cs="Arial"/>
          <w:b/>
          <w:sz w:val="22"/>
          <w:szCs w:val="22"/>
        </w:rPr>
      </w:pPr>
      <w:r w:rsidRPr="002B10CB">
        <w:rPr>
          <w:rFonts w:ascii="Cambria" w:hAnsi="Cambria" w:cs="Arial"/>
          <w:b/>
          <w:sz w:val="22"/>
          <w:szCs w:val="22"/>
        </w:rPr>
        <w:t>Rudy 13, gmina Solec Kujawski”</w:t>
      </w:r>
      <w:bookmarkStart w:id="0" w:name="_Hlk199436786"/>
      <w:r>
        <w:rPr>
          <w:rFonts w:ascii="Cambria" w:hAnsi="Cambria" w:cs="Arial"/>
          <w:b/>
          <w:sz w:val="22"/>
          <w:szCs w:val="22"/>
        </w:rPr>
        <w:t>,</w:t>
      </w:r>
      <w:r w:rsidRPr="002B10CB">
        <w:rPr>
          <w:rFonts w:ascii="Cambria" w:hAnsi="Cambria" w:cs="Arial"/>
          <w:b/>
          <w:sz w:val="22"/>
          <w:szCs w:val="22"/>
        </w:rPr>
        <w:t xml:space="preserve"> </w:t>
      </w:r>
      <w:r w:rsidR="004070EE" w:rsidRPr="002B10CB">
        <w:rPr>
          <w:rFonts w:ascii="Cambria" w:hAnsi="Cambria" w:cs="Arial"/>
          <w:b/>
          <w:color w:val="000000"/>
          <w:sz w:val="22"/>
          <w:szCs w:val="22"/>
        </w:rPr>
        <w:t>postępowanie</w:t>
      </w:r>
      <w:r w:rsidR="009B0E32" w:rsidRPr="002B10CB">
        <w:rPr>
          <w:rFonts w:ascii="Cambria" w:hAnsi="Cambria" w:cs="Arial"/>
          <w:b/>
          <w:color w:val="000000"/>
          <w:sz w:val="22"/>
          <w:szCs w:val="22"/>
        </w:rPr>
        <w:t xml:space="preserve"> </w:t>
      </w:r>
      <w:r w:rsidR="004070EE" w:rsidRPr="002B10CB">
        <w:rPr>
          <w:rFonts w:ascii="Cambria" w:hAnsi="Cambria" w:cs="Arial"/>
          <w:b/>
          <w:sz w:val="22"/>
          <w:szCs w:val="22"/>
        </w:rPr>
        <w:t>nr</w:t>
      </w:r>
      <w:r w:rsidR="009B0E32" w:rsidRPr="002B10CB">
        <w:rPr>
          <w:rFonts w:ascii="Cambria" w:hAnsi="Cambria" w:cs="Arial"/>
          <w:b/>
          <w:sz w:val="22"/>
          <w:szCs w:val="22"/>
        </w:rPr>
        <w:t xml:space="preserve">: </w:t>
      </w:r>
      <w:bookmarkStart w:id="1" w:name="_Hlk188173478"/>
      <w:r w:rsidR="009B0E32" w:rsidRPr="002B10CB">
        <w:rPr>
          <w:rFonts w:ascii="Cambria" w:hAnsi="Cambria" w:cs="Arial"/>
          <w:b/>
          <w:sz w:val="22"/>
          <w:szCs w:val="22"/>
        </w:rPr>
        <w:t>SA.27</w:t>
      </w:r>
      <w:bookmarkEnd w:id="1"/>
      <w:r w:rsidR="004070EE" w:rsidRPr="002B10CB">
        <w:rPr>
          <w:rFonts w:ascii="Cambria" w:hAnsi="Cambria" w:cs="Arial"/>
          <w:b/>
          <w:sz w:val="22"/>
          <w:szCs w:val="22"/>
        </w:rPr>
        <w:t>0.2.</w:t>
      </w:r>
      <w:r>
        <w:rPr>
          <w:rFonts w:ascii="Cambria" w:hAnsi="Cambria" w:cs="Arial"/>
          <w:b/>
          <w:sz w:val="22"/>
          <w:szCs w:val="22"/>
        </w:rPr>
        <w:t>5</w:t>
      </w:r>
      <w:r w:rsidR="00E114E4" w:rsidRPr="002B10CB">
        <w:rPr>
          <w:rFonts w:ascii="Cambria" w:hAnsi="Cambria" w:cs="Arial"/>
          <w:b/>
          <w:sz w:val="22"/>
          <w:szCs w:val="22"/>
        </w:rPr>
        <w:t>.</w:t>
      </w:r>
      <w:r w:rsidR="0078426B" w:rsidRPr="002B10CB">
        <w:rPr>
          <w:rFonts w:ascii="Cambria" w:hAnsi="Cambria" w:cs="Arial"/>
          <w:b/>
          <w:sz w:val="22"/>
          <w:szCs w:val="22"/>
        </w:rPr>
        <w:t>202</w:t>
      </w:r>
      <w:r>
        <w:rPr>
          <w:rFonts w:ascii="Cambria" w:hAnsi="Cambria" w:cs="Arial"/>
          <w:b/>
          <w:sz w:val="22"/>
          <w:szCs w:val="22"/>
        </w:rPr>
        <w:t>6</w:t>
      </w:r>
      <w:r w:rsidR="009B0E32" w:rsidRPr="002B10CB">
        <w:rPr>
          <w:rFonts w:ascii="Cambria" w:hAnsi="Cambria" w:cs="Arial"/>
          <w:b/>
          <w:sz w:val="22"/>
          <w:szCs w:val="22"/>
        </w:rPr>
        <w:t>,</w:t>
      </w:r>
      <w:bookmarkEnd w:id="0"/>
      <w:r w:rsidR="009B0E32" w:rsidRPr="002B10CB">
        <w:rPr>
          <w:rFonts w:ascii="Cambria" w:hAnsi="Cambria" w:cs="Arial"/>
          <w:b/>
          <w:sz w:val="22"/>
          <w:szCs w:val="22"/>
        </w:rPr>
        <w:t xml:space="preserve"> </w:t>
      </w:r>
      <w:r w:rsidR="00B627D7" w:rsidRPr="002B10CB">
        <w:rPr>
          <w:rFonts w:ascii="Cambria" w:hAnsi="Cambria" w:cs="Arial"/>
          <w:bCs/>
          <w:sz w:val="22"/>
          <w:szCs w:val="22"/>
        </w:rPr>
        <w:t>składamy niniejszym ofertę:</w:t>
      </w:r>
    </w:p>
    <w:p w14:paraId="7570309D" w14:textId="6D678BC4" w:rsidR="00B627D7" w:rsidRDefault="004B6871" w:rsidP="009B0E32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F96EB0">
        <w:rPr>
          <w:rFonts w:ascii="Cambria" w:hAnsi="Cambria" w:cs="Arial"/>
          <w:bCs/>
          <w:sz w:val="22"/>
          <w:szCs w:val="22"/>
        </w:rPr>
        <w:t xml:space="preserve"> </w:t>
      </w:r>
      <w:r w:rsidR="00B627D7" w:rsidRPr="00F96EB0">
        <w:rPr>
          <w:rFonts w:ascii="Cambria" w:hAnsi="Cambria" w:cs="Arial"/>
          <w:bCs/>
          <w:sz w:val="22"/>
          <w:szCs w:val="22"/>
        </w:rPr>
        <w:t xml:space="preserve">1. </w:t>
      </w:r>
      <w:r w:rsidR="00B627D7" w:rsidRPr="00F96EB0">
        <w:rPr>
          <w:rFonts w:ascii="Cambria" w:hAnsi="Cambria" w:cs="Arial"/>
          <w:bCs/>
          <w:sz w:val="22"/>
          <w:szCs w:val="22"/>
        </w:rPr>
        <w:tab/>
      </w:r>
      <w:r w:rsidR="009B0E32" w:rsidRPr="00F96EB0">
        <w:rPr>
          <w:rFonts w:ascii="Cambria" w:hAnsi="Cambria" w:cs="Arial"/>
          <w:bCs/>
          <w:sz w:val="22"/>
          <w:szCs w:val="22"/>
        </w:rPr>
        <w:t>Oferujemy wykonanie zadania w kwoc</w:t>
      </w:r>
      <w:r w:rsidR="009B0E32">
        <w:rPr>
          <w:rFonts w:ascii="Cambria" w:hAnsi="Cambria" w:cs="Arial"/>
          <w:bCs/>
          <w:sz w:val="22"/>
          <w:szCs w:val="22"/>
        </w:rPr>
        <w:t>ie: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3538"/>
        <w:gridCol w:w="6492"/>
      </w:tblGrid>
      <w:tr w:rsidR="00536C1C" w:rsidRPr="0078426B" w14:paraId="65E6CF1A" w14:textId="77777777" w:rsidTr="00536C1C">
        <w:tc>
          <w:tcPr>
            <w:tcW w:w="3538" w:type="dxa"/>
            <w:shd w:val="clear" w:color="auto" w:fill="FFFFFF" w:themeFill="background1"/>
            <w:vAlign w:val="center"/>
          </w:tcPr>
          <w:p w14:paraId="4CBA793D" w14:textId="77777777" w:rsidR="00536C1C" w:rsidRPr="004070EE" w:rsidRDefault="00536C1C" w:rsidP="00376062">
            <w:pPr>
              <w:pStyle w:val="Akapitzlist"/>
              <w:spacing w:line="276" w:lineRule="auto"/>
              <w:ind w:left="0"/>
              <w:jc w:val="center"/>
              <w:rPr>
                <w:rFonts w:ascii="Cambria" w:hAnsi="Cambria"/>
                <w:bCs/>
                <w:color w:val="000000" w:themeColor="text1"/>
                <w:sz w:val="22"/>
                <w:szCs w:val="22"/>
              </w:rPr>
            </w:pPr>
            <w:r w:rsidRPr="004070EE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</w:rPr>
              <w:t>całkowita cena ryczałtowa netto</w:t>
            </w:r>
          </w:p>
        </w:tc>
        <w:tc>
          <w:tcPr>
            <w:tcW w:w="6492" w:type="dxa"/>
            <w:shd w:val="clear" w:color="auto" w:fill="D9E2F3" w:themeFill="accent1" w:themeFillTint="33"/>
          </w:tcPr>
          <w:p w14:paraId="28CA055C" w14:textId="77777777" w:rsidR="00536C1C" w:rsidRPr="004070EE" w:rsidRDefault="00536C1C" w:rsidP="00376062">
            <w:pPr>
              <w:pStyle w:val="Akapitzlist"/>
              <w:spacing w:line="276" w:lineRule="auto"/>
              <w:ind w:left="0"/>
              <w:rPr>
                <w:rFonts w:ascii="Cambria" w:hAnsi="Cambria"/>
                <w:color w:val="000000"/>
                <w:sz w:val="22"/>
                <w:szCs w:val="22"/>
              </w:rPr>
            </w:pPr>
          </w:p>
          <w:p w14:paraId="693C58FC" w14:textId="77777777" w:rsidR="00536C1C" w:rsidRPr="004070EE" w:rsidRDefault="00536C1C" w:rsidP="00376062">
            <w:pPr>
              <w:pStyle w:val="Akapitzlist"/>
              <w:spacing w:line="276" w:lineRule="auto"/>
              <w:ind w:left="0"/>
              <w:rPr>
                <w:rFonts w:ascii="Cambria" w:hAnsi="Cambria"/>
                <w:color w:val="000000"/>
                <w:sz w:val="22"/>
                <w:szCs w:val="22"/>
              </w:rPr>
            </w:pPr>
            <w:r w:rsidRPr="004070EE">
              <w:rPr>
                <w:rFonts w:ascii="Cambria" w:hAnsi="Cambria"/>
                <w:color w:val="000000"/>
                <w:sz w:val="22"/>
                <w:szCs w:val="22"/>
              </w:rPr>
              <w:t>kwota: ………………………………………. złotych</w:t>
            </w:r>
          </w:p>
          <w:p w14:paraId="4B2EAF16" w14:textId="77777777" w:rsidR="00536C1C" w:rsidRPr="004070EE" w:rsidRDefault="00536C1C" w:rsidP="00376062">
            <w:pPr>
              <w:pStyle w:val="Akapitzlist"/>
              <w:spacing w:line="276" w:lineRule="auto"/>
              <w:ind w:left="0"/>
              <w:rPr>
                <w:rFonts w:ascii="Cambria" w:hAnsi="Cambria"/>
                <w:color w:val="000000"/>
                <w:sz w:val="22"/>
                <w:szCs w:val="22"/>
              </w:rPr>
            </w:pPr>
            <w:r w:rsidRPr="004070EE">
              <w:rPr>
                <w:rFonts w:ascii="Cambria" w:hAnsi="Cambria"/>
                <w:color w:val="000000"/>
                <w:sz w:val="22"/>
                <w:szCs w:val="22"/>
              </w:rPr>
              <w:t>(słownie: …………………………………….. złotych)</w:t>
            </w:r>
          </w:p>
          <w:p w14:paraId="58FFBC47" w14:textId="77777777" w:rsidR="00536C1C" w:rsidRPr="004070EE" w:rsidRDefault="00536C1C" w:rsidP="00376062">
            <w:pPr>
              <w:pStyle w:val="Akapitzlist"/>
              <w:spacing w:line="276" w:lineRule="auto"/>
              <w:ind w:left="0"/>
              <w:rPr>
                <w:rFonts w:ascii="Cambria" w:hAnsi="Cambria"/>
                <w:color w:val="000000"/>
                <w:sz w:val="22"/>
                <w:szCs w:val="22"/>
              </w:rPr>
            </w:pPr>
          </w:p>
        </w:tc>
      </w:tr>
      <w:tr w:rsidR="00536C1C" w:rsidRPr="0078426B" w14:paraId="28054DED" w14:textId="77777777" w:rsidTr="00536C1C">
        <w:tc>
          <w:tcPr>
            <w:tcW w:w="3538" w:type="dxa"/>
            <w:shd w:val="clear" w:color="auto" w:fill="FFFFFF" w:themeFill="background1"/>
            <w:vAlign w:val="center"/>
          </w:tcPr>
          <w:p w14:paraId="62A3F415" w14:textId="77777777" w:rsidR="00536C1C" w:rsidRPr="004070EE" w:rsidRDefault="00536C1C" w:rsidP="00376062">
            <w:pPr>
              <w:pStyle w:val="Akapitzlist"/>
              <w:spacing w:line="276" w:lineRule="auto"/>
              <w:ind w:left="0"/>
              <w:jc w:val="center"/>
              <w:rPr>
                <w:rFonts w:ascii="Cambria" w:hAnsi="Cambria"/>
                <w:bCs/>
                <w:color w:val="000000" w:themeColor="text1"/>
                <w:sz w:val="22"/>
                <w:szCs w:val="22"/>
              </w:rPr>
            </w:pPr>
            <w:r w:rsidRPr="004070EE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</w:rPr>
              <w:t>podatek VAT</w:t>
            </w:r>
          </w:p>
        </w:tc>
        <w:tc>
          <w:tcPr>
            <w:tcW w:w="6492" w:type="dxa"/>
            <w:shd w:val="clear" w:color="auto" w:fill="D9E2F3" w:themeFill="accent1" w:themeFillTint="33"/>
          </w:tcPr>
          <w:p w14:paraId="46D7A916" w14:textId="77777777" w:rsidR="00536C1C" w:rsidRPr="004070EE" w:rsidRDefault="00536C1C" w:rsidP="00376062">
            <w:pPr>
              <w:pStyle w:val="Akapitzlist"/>
              <w:spacing w:line="276" w:lineRule="auto"/>
              <w:ind w:left="0"/>
              <w:rPr>
                <w:rFonts w:ascii="Cambria" w:hAnsi="Cambria"/>
                <w:color w:val="000000"/>
                <w:sz w:val="22"/>
                <w:szCs w:val="22"/>
              </w:rPr>
            </w:pPr>
          </w:p>
          <w:p w14:paraId="5A7E9A91" w14:textId="66684C2C" w:rsidR="00536C1C" w:rsidRPr="004070EE" w:rsidRDefault="00536C1C" w:rsidP="00376062">
            <w:pPr>
              <w:pStyle w:val="Akapitzlist"/>
              <w:spacing w:line="276" w:lineRule="auto"/>
              <w:ind w:left="0"/>
              <w:rPr>
                <w:rFonts w:ascii="Cambria" w:hAnsi="Cambria"/>
                <w:color w:val="000000"/>
                <w:sz w:val="22"/>
                <w:szCs w:val="22"/>
              </w:rPr>
            </w:pPr>
            <w:r w:rsidRPr="004070EE">
              <w:rPr>
                <w:rFonts w:ascii="Cambria" w:hAnsi="Cambria"/>
                <w:color w:val="000000"/>
                <w:sz w:val="22"/>
                <w:szCs w:val="22"/>
              </w:rPr>
              <w:t>stawka: ………… %</w:t>
            </w:r>
          </w:p>
          <w:p w14:paraId="45FC83E4" w14:textId="77777777" w:rsidR="00536C1C" w:rsidRPr="004070EE" w:rsidRDefault="00536C1C" w:rsidP="00376062">
            <w:pPr>
              <w:pStyle w:val="Akapitzlist"/>
              <w:spacing w:line="276" w:lineRule="auto"/>
              <w:ind w:left="0"/>
              <w:rPr>
                <w:rFonts w:ascii="Cambria" w:hAnsi="Cambria"/>
                <w:color w:val="000000"/>
                <w:sz w:val="22"/>
                <w:szCs w:val="22"/>
              </w:rPr>
            </w:pPr>
            <w:r w:rsidRPr="004070EE">
              <w:rPr>
                <w:rFonts w:ascii="Cambria" w:hAnsi="Cambria"/>
                <w:color w:val="000000"/>
                <w:sz w:val="22"/>
                <w:szCs w:val="22"/>
              </w:rPr>
              <w:t>kwota: ………………………………………. złotych</w:t>
            </w:r>
          </w:p>
          <w:p w14:paraId="035CAC28" w14:textId="77777777" w:rsidR="00536C1C" w:rsidRPr="004070EE" w:rsidRDefault="00536C1C" w:rsidP="00376062">
            <w:pPr>
              <w:pStyle w:val="Akapitzlist"/>
              <w:spacing w:line="276" w:lineRule="auto"/>
              <w:ind w:left="0"/>
              <w:rPr>
                <w:rFonts w:ascii="Cambria" w:hAnsi="Cambria"/>
                <w:color w:val="000000"/>
                <w:sz w:val="22"/>
                <w:szCs w:val="22"/>
              </w:rPr>
            </w:pPr>
            <w:r w:rsidRPr="004070EE">
              <w:rPr>
                <w:rFonts w:ascii="Cambria" w:hAnsi="Cambria"/>
                <w:color w:val="000000"/>
                <w:sz w:val="22"/>
                <w:szCs w:val="22"/>
              </w:rPr>
              <w:lastRenderedPageBreak/>
              <w:t>(słownie: …………………………………….. złotych)</w:t>
            </w:r>
          </w:p>
          <w:p w14:paraId="26AA477C" w14:textId="77777777" w:rsidR="00536C1C" w:rsidRPr="004070EE" w:rsidRDefault="00536C1C" w:rsidP="00376062">
            <w:pPr>
              <w:pStyle w:val="Akapitzlist"/>
              <w:spacing w:line="276" w:lineRule="auto"/>
              <w:ind w:left="0"/>
              <w:rPr>
                <w:rFonts w:ascii="Cambria" w:hAnsi="Cambria"/>
                <w:color w:val="000000"/>
                <w:sz w:val="22"/>
                <w:szCs w:val="22"/>
              </w:rPr>
            </w:pPr>
          </w:p>
          <w:p w14:paraId="6D8525BA" w14:textId="77777777" w:rsidR="00536C1C" w:rsidRPr="004070EE" w:rsidRDefault="00536C1C" w:rsidP="00376062">
            <w:pPr>
              <w:pStyle w:val="Akapitzlist"/>
              <w:spacing w:line="276" w:lineRule="auto"/>
              <w:ind w:left="0"/>
              <w:rPr>
                <w:rFonts w:ascii="Cambria" w:hAnsi="Cambria"/>
                <w:color w:val="000000"/>
                <w:sz w:val="22"/>
                <w:szCs w:val="22"/>
              </w:rPr>
            </w:pPr>
          </w:p>
        </w:tc>
      </w:tr>
      <w:tr w:rsidR="00536C1C" w:rsidRPr="0078426B" w14:paraId="166EF283" w14:textId="77777777" w:rsidTr="00536C1C">
        <w:tc>
          <w:tcPr>
            <w:tcW w:w="3538" w:type="dxa"/>
            <w:shd w:val="clear" w:color="auto" w:fill="FFFFFF" w:themeFill="background1"/>
            <w:vAlign w:val="center"/>
          </w:tcPr>
          <w:p w14:paraId="6E8B5297" w14:textId="77777777" w:rsidR="00536C1C" w:rsidRPr="004070EE" w:rsidRDefault="00536C1C" w:rsidP="00376062">
            <w:pPr>
              <w:pStyle w:val="Akapitzlist"/>
              <w:spacing w:line="276" w:lineRule="auto"/>
              <w:ind w:left="0"/>
              <w:jc w:val="center"/>
              <w:rPr>
                <w:rFonts w:ascii="Cambria" w:hAnsi="Cambria"/>
                <w:bCs/>
                <w:color w:val="000000" w:themeColor="text1"/>
                <w:sz w:val="22"/>
                <w:szCs w:val="22"/>
              </w:rPr>
            </w:pPr>
            <w:r w:rsidRPr="004070EE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</w:rPr>
              <w:lastRenderedPageBreak/>
              <w:t>całkowita cena ryczałtowa brutto</w:t>
            </w:r>
          </w:p>
        </w:tc>
        <w:tc>
          <w:tcPr>
            <w:tcW w:w="6492" w:type="dxa"/>
            <w:shd w:val="clear" w:color="auto" w:fill="D9E2F3" w:themeFill="accent1" w:themeFillTint="33"/>
          </w:tcPr>
          <w:p w14:paraId="71EC4E5C" w14:textId="77777777" w:rsidR="00536C1C" w:rsidRPr="004070EE" w:rsidRDefault="00536C1C" w:rsidP="00376062">
            <w:pPr>
              <w:pStyle w:val="Akapitzlist"/>
              <w:spacing w:line="276" w:lineRule="auto"/>
              <w:ind w:left="0"/>
              <w:rPr>
                <w:rFonts w:ascii="Cambria" w:hAnsi="Cambria"/>
                <w:color w:val="000000"/>
                <w:sz w:val="22"/>
                <w:szCs w:val="22"/>
              </w:rPr>
            </w:pPr>
          </w:p>
          <w:p w14:paraId="118701A8" w14:textId="77777777" w:rsidR="00536C1C" w:rsidRPr="004070EE" w:rsidRDefault="00536C1C" w:rsidP="00376062">
            <w:pPr>
              <w:pStyle w:val="Akapitzlist"/>
              <w:spacing w:line="276" w:lineRule="auto"/>
              <w:ind w:left="0"/>
              <w:rPr>
                <w:rFonts w:ascii="Cambria" w:hAnsi="Cambria"/>
                <w:color w:val="000000"/>
                <w:sz w:val="22"/>
                <w:szCs w:val="22"/>
              </w:rPr>
            </w:pPr>
            <w:r w:rsidRPr="004070EE">
              <w:rPr>
                <w:rFonts w:ascii="Cambria" w:hAnsi="Cambria"/>
                <w:color w:val="000000"/>
                <w:sz w:val="22"/>
                <w:szCs w:val="22"/>
              </w:rPr>
              <w:t>kwota: ………………………………………. złotych</w:t>
            </w:r>
          </w:p>
          <w:p w14:paraId="0357429B" w14:textId="77777777" w:rsidR="00536C1C" w:rsidRPr="004070EE" w:rsidRDefault="00536C1C" w:rsidP="00376062">
            <w:pPr>
              <w:pStyle w:val="Akapitzlist"/>
              <w:spacing w:line="276" w:lineRule="auto"/>
              <w:ind w:left="0"/>
              <w:rPr>
                <w:rFonts w:ascii="Cambria" w:hAnsi="Cambria"/>
                <w:color w:val="000000"/>
                <w:sz w:val="22"/>
                <w:szCs w:val="22"/>
              </w:rPr>
            </w:pPr>
            <w:r w:rsidRPr="004070EE">
              <w:rPr>
                <w:rFonts w:ascii="Cambria" w:hAnsi="Cambria"/>
                <w:color w:val="000000"/>
                <w:sz w:val="22"/>
                <w:szCs w:val="22"/>
              </w:rPr>
              <w:t>(słownie: …………………………………….. złotych)</w:t>
            </w:r>
          </w:p>
          <w:p w14:paraId="45A2ED1B" w14:textId="77777777" w:rsidR="00536C1C" w:rsidRPr="004070EE" w:rsidRDefault="00536C1C" w:rsidP="00376062">
            <w:pPr>
              <w:pStyle w:val="Akapitzlist"/>
              <w:spacing w:line="276" w:lineRule="auto"/>
              <w:ind w:left="0"/>
              <w:rPr>
                <w:rFonts w:ascii="Cambria" w:hAnsi="Cambria"/>
                <w:color w:val="000000"/>
                <w:sz w:val="22"/>
                <w:szCs w:val="22"/>
              </w:rPr>
            </w:pPr>
          </w:p>
        </w:tc>
      </w:tr>
    </w:tbl>
    <w:p w14:paraId="7F0317C5" w14:textId="77777777" w:rsidR="009B0E32" w:rsidRPr="0078426B" w:rsidRDefault="009B0E32" w:rsidP="00536C1C">
      <w:pPr>
        <w:spacing w:before="120"/>
        <w:rPr>
          <w:rFonts w:ascii="Cambria" w:hAnsi="Cambria"/>
          <w:sz w:val="22"/>
          <w:szCs w:val="22"/>
          <w:lang w:eastAsia="pl-PL"/>
        </w:rPr>
      </w:pPr>
    </w:p>
    <w:tbl>
      <w:tblPr>
        <w:tblStyle w:val="Tabela-Siatka"/>
        <w:tblW w:w="0" w:type="auto"/>
        <w:tblInd w:w="529" w:type="dxa"/>
        <w:tblLook w:val="04A0" w:firstRow="1" w:lastRow="0" w:firstColumn="1" w:lastColumn="0" w:noHBand="0" w:noVBand="1"/>
      </w:tblPr>
      <w:tblGrid>
        <w:gridCol w:w="5329"/>
      </w:tblGrid>
      <w:tr w:rsidR="009B0E32" w14:paraId="6925410D" w14:textId="77777777" w:rsidTr="0078426B">
        <w:trPr>
          <w:trHeight w:val="1154"/>
        </w:trPr>
        <w:tc>
          <w:tcPr>
            <w:tcW w:w="5329" w:type="dxa"/>
            <w:shd w:val="clear" w:color="auto" w:fill="D9E2F3" w:themeFill="accent1" w:themeFillTint="33"/>
          </w:tcPr>
          <w:p w14:paraId="6BFE19B4" w14:textId="77777777" w:rsidR="00536C1C" w:rsidRPr="0078426B" w:rsidRDefault="00536C1C" w:rsidP="009B0E32">
            <w:pPr>
              <w:spacing w:before="120"/>
              <w:rPr>
                <w:rFonts w:ascii="Cambria" w:hAnsi="Cambria"/>
                <w:b/>
                <w:bCs/>
                <w:sz w:val="22"/>
                <w:szCs w:val="22"/>
                <w:lang w:eastAsia="pl-PL"/>
              </w:rPr>
            </w:pPr>
          </w:p>
          <w:p w14:paraId="036F4B23" w14:textId="31B56F97" w:rsidR="009B0E32" w:rsidRDefault="009B0E32" w:rsidP="009B0E32">
            <w:pPr>
              <w:spacing w:before="120"/>
              <w:rPr>
                <w:rFonts w:ascii="Cambria" w:hAnsi="Cambria"/>
                <w:b/>
                <w:bCs/>
                <w:sz w:val="22"/>
                <w:szCs w:val="22"/>
                <w:lang w:eastAsia="pl-PL"/>
              </w:rPr>
            </w:pPr>
            <w:r w:rsidRPr="0078426B">
              <w:rPr>
                <w:rFonts w:ascii="Cambria" w:hAnsi="Cambria"/>
                <w:b/>
                <w:bCs/>
                <w:sz w:val="22"/>
                <w:szCs w:val="22"/>
                <w:lang w:eastAsia="pl-PL"/>
              </w:rPr>
              <w:t xml:space="preserve">Gwarancja:        </w:t>
            </w:r>
            <w:r w:rsidRPr="0078426B">
              <w:rPr>
                <w:rFonts w:ascii="Cambria" w:hAnsi="Cambria"/>
                <w:b/>
                <w:bCs/>
                <w:sz w:val="22"/>
                <w:szCs w:val="22"/>
                <w:shd w:val="clear" w:color="auto" w:fill="FBE4D5" w:themeFill="accent2" w:themeFillTint="33"/>
                <w:lang w:eastAsia="pl-PL"/>
              </w:rPr>
              <w:t xml:space="preserve">                     </w:t>
            </w:r>
            <w:r w:rsidRPr="0078426B">
              <w:rPr>
                <w:rFonts w:ascii="Cambria" w:hAnsi="Cambria"/>
                <w:b/>
                <w:bCs/>
                <w:sz w:val="22"/>
                <w:szCs w:val="22"/>
                <w:lang w:eastAsia="pl-PL"/>
              </w:rPr>
              <w:t xml:space="preserve">      miesięcy</w:t>
            </w:r>
          </w:p>
          <w:p w14:paraId="0816AE31" w14:textId="4FB23A31" w:rsidR="00536C1C" w:rsidRDefault="00536C1C" w:rsidP="009B0E32">
            <w:pPr>
              <w:spacing w:before="120"/>
              <w:rPr>
                <w:rFonts w:ascii="Cambria" w:hAnsi="Cambria"/>
                <w:b/>
                <w:bCs/>
                <w:sz w:val="22"/>
                <w:szCs w:val="22"/>
                <w:lang w:eastAsia="pl-PL"/>
              </w:rPr>
            </w:pPr>
          </w:p>
        </w:tc>
      </w:tr>
    </w:tbl>
    <w:p w14:paraId="748635C2" w14:textId="77100998" w:rsidR="004070EE" w:rsidRDefault="00C7768A" w:rsidP="009B0E32">
      <w:pPr>
        <w:spacing w:before="120"/>
        <w:rPr>
          <w:rFonts w:ascii="Cambria" w:hAnsi="Cambria"/>
          <w:sz w:val="22"/>
          <w:szCs w:val="22"/>
          <w:lang w:eastAsia="pl-PL"/>
        </w:rPr>
      </w:pPr>
      <w:r>
        <w:rPr>
          <w:rFonts w:ascii="Cambria" w:hAnsi="Cambria"/>
          <w:sz w:val="22"/>
          <w:szCs w:val="22"/>
          <w:lang w:eastAsia="pl-PL"/>
        </w:rPr>
        <w:t xml:space="preserve">        </w:t>
      </w:r>
      <w:r w:rsidR="009B0E32">
        <w:rPr>
          <w:rFonts w:ascii="Cambria" w:hAnsi="Cambria"/>
          <w:sz w:val="22"/>
          <w:szCs w:val="22"/>
          <w:lang w:eastAsia="pl-PL"/>
        </w:rPr>
        <w:t xml:space="preserve">  (m</w:t>
      </w:r>
      <w:r w:rsidR="009B0E32" w:rsidRPr="009B0E32">
        <w:rPr>
          <w:rFonts w:ascii="Cambria" w:hAnsi="Cambria"/>
          <w:sz w:val="22"/>
          <w:szCs w:val="22"/>
          <w:lang w:eastAsia="pl-PL"/>
        </w:rPr>
        <w:t>inimalny okres gwarancji</w:t>
      </w:r>
      <w:r w:rsidR="004070EE">
        <w:rPr>
          <w:rFonts w:ascii="Cambria" w:hAnsi="Cambria"/>
          <w:sz w:val="22"/>
          <w:szCs w:val="22"/>
          <w:lang w:eastAsia="pl-PL"/>
        </w:rPr>
        <w:t xml:space="preserve"> wynosi: </w:t>
      </w:r>
      <w:r w:rsidR="009B0E32" w:rsidRPr="009B0E32">
        <w:rPr>
          <w:rFonts w:ascii="Cambria" w:hAnsi="Cambria"/>
          <w:sz w:val="22"/>
          <w:szCs w:val="22"/>
          <w:lang w:eastAsia="pl-PL"/>
        </w:rPr>
        <w:t>6</w:t>
      </w:r>
      <w:r w:rsidR="004070EE">
        <w:rPr>
          <w:rFonts w:ascii="Cambria" w:hAnsi="Cambria"/>
          <w:sz w:val="22"/>
          <w:szCs w:val="22"/>
          <w:lang w:eastAsia="pl-PL"/>
        </w:rPr>
        <w:t>0</w:t>
      </w:r>
      <w:r w:rsidR="009B0E32" w:rsidRPr="009B0E32">
        <w:rPr>
          <w:rFonts w:ascii="Cambria" w:hAnsi="Cambria"/>
          <w:sz w:val="22"/>
          <w:szCs w:val="22"/>
          <w:lang w:eastAsia="pl-PL"/>
        </w:rPr>
        <w:t xml:space="preserve"> miesięcy,</w:t>
      </w:r>
      <w:r w:rsidR="009B0E32">
        <w:rPr>
          <w:rFonts w:ascii="Cambria" w:hAnsi="Cambria"/>
          <w:sz w:val="22"/>
          <w:szCs w:val="22"/>
          <w:lang w:eastAsia="pl-PL"/>
        </w:rPr>
        <w:t xml:space="preserve"> m</w:t>
      </w:r>
      <w:r w:rsidR="009B0E32" w:rsidRPr="009B0E32">
        <w:rPr>
          <w:rFonts w:ascii="Cambria" w:hAnsi="Cambria"/>
          <w:sz w:val="22"/>
          <w:szCs w:val="22"/>
          <w:lang w:eastAsia="pl-PL"/>
        </w:rPr>
        <w:t>aksymalny okres gwarancji</w:t>
      </w:r>
      <w:r w:rsidR="004070EE">
        <w:rPr>
          <w:rFonts w:ascii="Cambria" w:hAnsi="Cambria"/>
          <w:sz w:val="22"/>
          <w:szCs w:val="22"/>
          <w:lang w:eastAsia="pl-PL"/>
        </w:rPr>
        <w:t xml:space="preserve"> wynosi: </w:t>
      </w:r>
      <w:r w:rsidR="002B10CB">
        <w:rPr>
          <w:rFonts w:ascii="Cambria" w:hAnsi="Cambria"/>
          <w:sz w:val="22"/>
          <w:szCs w:val="22"/>
          <w:lang w:eastAsia="pl-PL"/>
        </w:rPr>
        <w:t>84</w:t>
      </w:r>
      <w:r w:rsidR="004070EE">
        <w:rPr>
          <w:rFonts w:ascii="Cambria" w:hAnsi="Cambria"/>
          <w:sz w:val="22"/>
          <w:szCs w:val="22"/>
          <w:lang w:eastAsia="pl-PL"/>
        </w:rPr>
        <w:t xml:space="preserve"> miesiące.</w:t>
      </w:r>
      <w:r w:rsidR="009B0E32" w:rsidRPr="009B0E32">
        <w:rPr>
          <w:rFonts w:ascii="Cambria" w:hAnsi="Cambria"/>
          <w:sz w:val="22"/>
          <w:szCs w:val="22"/>
          <w:lang w:eastAsia="pl-PL"/>
        </w:rPr>
        <w:t xml:space="preserve"> </w:t>
      </w:r>
    </w:p>
    <w:p w14:paraId="5CBEE722" w14:textId="502D199E" w:rsidR="009B0E32" w:rsidRDefault="004070EE" w:rsidP="009B0E32">
      <w:pPr>
        <w:spacing w:before="120"/>
        <w:rPr>
          <w:rFonts w:ascii="Cambria" w:hAnsi="Cambria"/>
          <w:sz w:val="22"/>
          <w:szCs w:val="22"/>
          <w:lang w:eastAsia="pl-PL"/>
        </w:rPr>
      </w:pPr>
      <w:r>
        <w:rPr>
          <w:rFonts w:ascii="Cambria" w:hAnsi="Cambria"/>
          <w:sz w:val="22"/>
          <w:szCs w:val="22"/>
          <w:lang w:eastAsia="pl-PL"/>
        </w:rPr>
        <w:t xml:space="preserve">          G</w:t>
      </w:r>
      <w:r w:rsidR="009B0E32" w:rsidRPr="009B0E32">
        <w:rPr>
          <w:rFonts w:ascii="Cambria" w:hAnsi="Cambria"/>
          <w:sz w:val="22"/>
          <w:szCs w:val="22"/>
          <w:lang w:eastAsia="pl-PL"/>
        </w:rPr>
        <w:t>warancja</w:t>
      </w:r>
      <w:r>
        <w:rPr>
          <w:rFonts w:ascii="Cambria" w:hAnsi="Cambria"/>
          <w:sz w:val="22"/>
          <w:szCs w:val="22"/>
          <w:lang w:eastAsia="pl-PL"/>
        </w:rPr>
        <w:t xml:space="preserve"> </w:t>
      </w:r>
      <w:r w:rsidR="009B0E32" w:rsidRPr="009B0E32">
        <w:rPr>
          <w:rFonts w:ascii="Cambria" w:hAnsi="Cambria"/>
          <w:sz w:val="22"/>
          <w:szCs w:val="22"/>
          <w:lang w:eastAsia="pl-PL"/>
        </w:rPr>
        <w:t>udzielona na dłuższy okres na potrzeby obliczenia kryterium</w:t>
      </w:r>
      <w:r>
        <w:rPr>
          <w:rFonts w:ascii="Cambria" w:hAnsi="Cambria"/>
          <w:sz w:val="22"/>
          <w:szCs w:val="22"/>
          <w:lang w:eastAsia="pl-PL"/>
        </w:rPr>
        <w:t xml:space="preserve"> będzie traktowana jako okres </w:t>
      </w:r>
      <w:r w:rsidR="002B10CB">
        <w:rPr>
          <w:rFonts w:ascii="Cambria" w:hAnsi="Cambria"/>
          <w:sz w:val="22"/>
          <w:szCs w:val="22"/>
          <w:lang w:eastAsia="pl-PL"/>
        </w:rPr>
        <w:t>84</w:t>
      </w:r>
      <w:r w:rsidR="009B0E32" w:rsidRPr="009B0E32">
        <w:rPr>
          <w:rFonts w:ascii="Cambria" w:hAnsi="Cambria"/>
          <w:sz w:val="22"/>
          <w:szCs w:val="22"/>
          <w:lang w:eastAsia="pl-PL"/>
        </w:rPr>
        <w:t xml:space="preserve"> miesięcy</w:t>
      </w:r>
      <w:r w:rsidR="009B0E32">
        <w:rPr>
          <w:rFonts w:ascii="Cambria" w:hAnsi="Cambria"/>
          <w:sz w:val="22"/>
          <w:szCs w:val="22"/>
          <w:lang w:eastAsia="pl-PL"/>
        </w:rPr>
        <w:t>).</w:t>
      </w:r>
    </w:p>
    <w:p w14:paraId="50BDFE2D" w14:textId="77777777" w:rsidR="009B0E32" w:rsidRDefault="009B0E32" w:rsidP="009B0E32">
      <w:pPr>
        <w:spacing w:before="120"/>
        <w:ind w:left="709"/>
        <w:rPr>
          <w:rFonts w:ascii="Cambria" w:hAnsi="Cambria"/>
          <w:sz w:val="22"/>
          <w:szCs w:val="22"/>
          <w:lang w:eastAsia="pl-PL"/>
        </w:rPr>
      </w:pPr>
    </w:p>
    <w:p w14:paraId="364B8020" w14:textId="59814079" w:rsidR="007A307E" w:rsidRDefault="009B0E32" w:rsidP="009B0E32">
      <w:pPr>
        <w:spacing w:before="120"/>
        <w:ind w:left="709"/>
        <w:rPr>
          <w:rFonts w:ascii="Cambria" w:hAnsi="Cambria"/>
          <w:sz w:val="22"/>
          <w:szCs w:val="22"/>
          <w:lang w:eastAsia="pl-PL"/>
        </w:rPr>
      </w:pPr>
      <w:r>
        <w:rPr>
          <w:rFonts w:ascii="Cambria" w:hAnsi="Cambria"/>
          <w:sz w:val="22"/>
          <w:szCs w:val="22"/>
          <w:lang w:eastAsia="pl-PL"/>
        </w:rPr>
        <w:t xml:space="preserve">Uwaga: </w:t>
      </w:r>
      <w:r w:rsidRPr="00D22BEA">
        <w:rPr>
          <w:rFonts w:ascii="Cambria" w:hAnsi="Cambria"/>
          <w:sz w:val="22"/>
          <w:szCs w:val="22"/>
          <w:lang w:eastAsia="pl-PL"/>
        </w:rPr>
        <w:t xml:space="preserve">W cenie oferty należy ująć wszystkie roboty, usługi i dostawy niezbędne do wykonania i przekazania </w:t>
      </w:r>
      <w:r w:rsidRPr="00D22BEA">
        <w:rPr>
          <w:rFonts w:ascii="Cambria" w:hAnsi="Cambria" w:cs="Cambria"/>
          <w:bCs/>
          <w:color w:val="0D0D0D" w:themeColor="text1" w:themeTint="F2"/>
          <w:sz w:val="22"/>
          <w:szCs w:val="22"/>
        </w:rPr>
        <w:t>do</w:t>
      </w:r>
      <w:r w:rsidR="004070EE">
        <w:rPr>
          <w:rFonts w:ascii="Cambria" w:hAnsi="Cambria"/>
          <w:sz w:val="22"/>
          <w:szCs w:val="22"/>
          <w:lang w:eastAsia="pl-PL"/>
        </w:rPr>
        <w:t xml:space="preserve"> eksploatacji Przedmiotu umowy wynikające z </w:t>
      </w:r>
      <w:r w:rsidRPr="00D22BEA">
        <w:rPr>
          <w:rFonts w:ascii="Cambria" w:hAnsi="Cambria"/>
          <w:sz w:val="22"/>
          <w:szCs w:val="22"/>
          <w:lang w:eastAsia="pl-PL"/>
        </w:rPr>
        <w:t>dokumentacji projektowej i pozostałych dokumentów zamówienia.</w:t>
      </w:r>
    </w:p>
    <w:p w14:paraId="37B68D9B" w14:textId="7A016157" w:rsidR="009B0E32" w:rsidRDefault="005C7BB8" w:rsidP="009B0E32">
      <w:pPr>
        <w:spacing w:before="120"/>
        <w:ind w:left="709"/>
        <w:rPr>
          <w:rFonts w:ascii="Cambria" w:hAnsi="Cambria"/>
          <w:sz w:val="22"/>
          <w:szCs w:val="22"/>
          <w:lang w:eastAsia="pl-PL"/>
        </w:rPr>
      </w:pPr>
      <w:r>
        <w:rPr>
          <w:rFonts w:ascii="Cambria" w:hAnsi="Cambria"/>
          <w:sz w:val="22"/>
          <w:szCs w:val="22"/>
          <w:lang w:eastAsia="pl-PL"/>
        </w:rPr>
        <w:t>Wykonawca w F</w:t>
      </w:r>
      <w:r w:rsidR="009B0E32" w:rsidRPr="00D22BEA">
        <w:rPr>
          <w:rFonts w:ascii="Cambria" w:hAnsi="Cambria"/>
          <w:sz w:val="22"/>
          <w:szCs w:val="22"/>
          <w:lang w:eastAsia="pl-PL"/>
        </w:rPr>
        <w:t>ormularzu ofertowym wskazuje cenę ryczałtową netto i cenę brutto oraz ob</w:t>
      </w:r>
      <w:r w:rsidR="004070EE">
        <w:rPr>
          <w:rFonts w:ascii="Cambria" w:hAnsi="Cambria"/>
          <w:sz w:val="22"/>
          <w:szCs w:val="22"/>
          <w:lang w:eastAsia="pl-PL"/>
        </w:rPr>
        <w:t>owiązujący właściwy podatek VAT</w:t>
      </w:r>
      <w:r w:rsidR="009B0E32" w:rsidRPr="00D22BEA">
        <w:rPr>
          <w:rFonts w:ascii="Cambria" w:hAnsi="Cambria"/>
          <w:sz w:val="22"/>
          <w:szCs w:val="22"/>
          <w:lang w:eastAsia="pl-PL"/>
        </w:rPr>
        <w:t xml:space="preserve"> za wykonanie przedmiotu </w:t>
      </w:r>
      <w:r w:rsidR="009B0E32" w:rsidRPr="00D22BEA">
        <w:rPr>
          <w:rFonts w:ascii="Cambria" w:hAnsi="Cambria" w:cs="Cambria"/>
          <w:bCs/>
          <w:color w:val="0D0D0D" w:themeColor="text1" w:themeTint="F2"/>
          <w:sz w:val="22"/>
          <w:szCs w:val="22"/>
        </w:rPr>
        <w:t>zamówienia</w:t>
      </w:r>
      <w:r w:rsidR="009B0E32" w:rsidRPr="00D22BEA">
        <w:rPr>
          <w:rFonts w:ascii="Cambria" w:hAnsi="Cambria"/>
          <w:sz w:val="22"/>
          <w:szCs w:val="22"/>
          <w:lang w:eastAsia="pl-PL"/>
        </w:rPr>
        <w:t>. Cena ta będzie podstawą przy rozpatrywaniu cenowego kryterium oceny oferty.</w:t>
      </w:r>
    </w:p>
    <w:p w14:paraId="4E2D8CD9" w14:textId="77777777" w:rsidR="009B0E32" w:rsidRDefault="009B0E32" w:rsidP="009B0E32">
      <w:pPr>
        <w:spacing w:before="120"/>
        <w:ind w:left="709"/>
        <w:rPr>
          <w:rFonts w:ascii="Cambria" w:hAnsi="Cambria" w:cs="Arial"/>
          <w:bCs/>
        </w:rPr>
      </w:pPr>
    </w:p>
    <w:p w14:paraId="5EC95754" w14:textId="3A10F8D3" w:rsidR="00322EB5" w:rsidRDefault="00034EB4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2</w:t>
      </w:r>
      <w:r w:rsidR="001E6C0A">
        <w:rPr>
          <w:rFonts w:ascii="Cambria" w:hAnsi="Cambria" w:cs="Arial"/>
          <w:bCs/>
          <w:sz w:val="22"/>
          <w:szCs w:val="22"/>
        </w:rPr>
        <w:t>.</w:t>
      </w:r>
      <w:r w:rsidR="001E6C0A">
        <w:rPr>
          <w:rFonts w:ascii="Cambria" w:hAnsi="Cambria" w:cs="Arial"/>
          <w:bCs/>
          <w:sz w:val="22"/>
          <w:szCs w:val="22"/>
        </w:rPr>
        <w:tab/>
        <w:t xml:space="preserve">Informujemy, że wybór oferty </w:t>
      </w:r>
      <w:r w:rsidR="001E6C0A" w:rsidRPr="00F82D17">
        <w:rPr>
          <w:rFonts w:ascii="Cambria" w:hAnsi="Cambria" w:cs="Arial"/>
          <w:b/>
          <w:sz w:val="22"/>
          <w:szCs w:val="22"/>
        </w:rPr>
        <w:t xml:space="preserve">nie </w:t>
      </w:r>
      <w:r w:rsidR="001E6C0A" w:rsidRPr="00824FBF">
        <w:rPr>
          <w:rFonts w:ascii="Cambria" w:hAnsi="Cambria" w:cs="Arial"/>
          <w:b/>
          <w:sz w:val="22"/>
          <w:szCs w:val="22"/>
        </w:rPr>
        <w:t>będzie/będzie*</w:t>
      </w:r>
      <w:r w:rsidR="001E6C0A">
        <w:rPr>
          <w:rFonts w:ascii="Cambria" w:hAnsi="Cambria" w:cs="Arial"/>
          <w:bCs/>
          <w:sz w:val="22"/>
          <w:szCs w:val="22"/>
        </w:rPr>
        <w:t xml:space="preserve"> prowadzić do powstania u Zamawiającego obowiązku podatkowego zgodnie z przepisami </w:t>
      </w:r>
      <w:r w:rsidR="005C7BB8">
        <w:rPr>
          <w:rFonts w:ascii="Cambria" w:hAnsi="Cambria" w:cs="Arial"/>
          <w:bCs/>
          <w:sz w:val="22"/>
          <w:szCs w:val="22"/>
        </w:rPr>
        <w:t xml:space="preserve">                            </w:t>
      </w:r>
      <w:r w:rsidR="001E6C0A">
        <w:rPr>
          <w:rFonts w:ascii="Cambria" w:hAnsi="Cambria" w:cs="Arial"/>
          <w:bCs/>
          <w:sz w:val="22"/>
          <w:szCs w:val="22"/>
        </w:rPr>
        <w:t>o podatku od towarów i usług</w:t>
      </w:r>
      <w:r w:rsidR="000B32FE">
        <w:rPr>
          <w:rFonts w:ascii="Cambria" w:hAnsi="Cambria" w:cs="Arial"/>
          <w:bCs/>
          <w:sz w:val="22"/>
          <w:szCs w:val="22"/>
        </w:rPr>
        <w:t>.</w:t>
      </w:r>
    </w:p>
    <w:p w14:paraId="3827FDE6" w14:textId="6B34D3B6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p w14:paraId="71441FDE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Nazwa (rodzaj) towaru lub usługi, których dostawa lub świadczenie będzie prowadzić do powstania u Zamawiającego obowiązku podatkowego zgodnie z przepisami o podatku od towarów i usług (VAT):</w:t>
      </w:r>
    </w:p>
    <w:p w14:paraId="5D877425" w14:textId="4D8DCE9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07F89E2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Wartość ww. towaru lub usługi objętego obowiązkiem podatkowym Zamawiającego bez kwoty podatku od towarów i usług (VAT) wynosi: ______________________________________ PLN.</w:t>
      </w:r>
    </w:p>
    <w:p w14:paraId="27D95FCC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Stawka podatku od towaru i usług (VAT), która zgodnie z naszą wiedzą będzie miała zastosowanie to ___________%</w:t>
      </w:r>
    </w:p>
    <w:p w14:paraId="593CCD87" w14:textId="371B0AA2" w:rsidR="001E6C0A" w:rsidRDefault="00034EB4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3</w:t>
      </w:r>
      <w:r w:rsidR="001E6C0A">
        <w:rPr>
          <w:rFonts w:ascii="Cambria" w:hAnsi="Cambria" w:cs="Arial"/>
          <w:bCs/>
          <w:sz w:val="22"/>
          <w:szCs w:val="22"/>
        </w:rPr>
        <w:t xml:space="preserve">. </w:t>
      </w:r>
      <w:r w:rsidR="001E6C0A">
        <w:rPr>
          <w:rFonts w:ascii="Cambria" w:hAnsi="Cambria" w:cs="Arial"/>
          <w:bCs/>
          <w:sz w:val="22"/>
          <w:szCs w:val="22"/>
        </w:rPr>
        <w:tab/>
        <w:t>Oświadczamy, że zapoznaliśmy się ze specyfikacją warunków zamówienia, w tym także ze wzorem umowy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Zamawiającego, a przed zawarciem umowy wniesienia zabezpieczenia należytego wykonania umowy.</w:t>
      </w:r>
    </w:p>
    <w:p w14:paraId="0CA5ABA2" w14:textId="285790A0" w:rsidR="001E6C0A" w:rsidRDefault="00034EB4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4</w:t>
      </w:r>
      <w:r w:rsidR="001E6C0A">
        <w:rPr>
          <w:rFonts w:ascii="Cambria" w:hAnsi="Cambria" w:cs="Arial"/>
          <w:bCs/>
          <w:sz w:val="22"/>
          <w:szCs w:val="22"/>
        </w:rPr>
        <w:t xml:space="preserve">. </w:t>
      </w:r>
      <w:r w:rsidR="001E6C0A">
        <w:rPr>
          <w:rFonts w:ascii="Cambria" w:hAnsi="Cambria" w:cs="Arial"/>
          <w:bCs/>
          <w:sz w:val="22"/>
          <w:szCs w:val="22"/>
        </w:rPr>
        <w:tab/>
        <w:t>Oświadczamy, że uważamy się za związanych niniejszą ofertą przez czas wskazany w specyfikacji warunków zamówienia.</w:t>
      </w:r>
    </w:p>
    <w:p w14:paraId="4AB6156E" w14:textId="2DC71101" w:rsidR="001E6C0A" w:rsidRDefault="00034EB4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5</w:t>
      </w:r>
      <w:r w:rsidR="001E6C0A">
        <w:rPr>
          <w:rFonts w:ascii="Cambria" w:hAnsi="Cambria" w:cs="Arial"/>
          <w:bCs/>
          <w:sz w:val="22"/>
          <w:szCs w:val="22"/>
        </w:rPr>
        <w:t xml:space="preserve">. </w:t>
      </w:r>
      <w:r w:rsidR="001E6C0A">
        <w:rPr>
          <w:rFonts w:ascii="Cambria" w:hAnsi="Cambria" w:cs="Arial"/>
          <w:bCs/>
          <w:sz w:val="22"/>
          <w:szCs w:val="22"/>
        </w:rPr>
        <w:tab/>
        <w:t xml:space="preserve">Następujące zakresy rzeczowe wchodzące w przedmiot zamówienia zamierzamy zlecić następującym podwykonawcom: </w:t>
      </w:r>
    </w:p>
    <w:p w14:paraId="0FDD0C80" w14:textId="77777777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79"/>
        <w:gridCol w:w="7087"/>
      </w:tblGrid>
      <w:tr w:rsidR="001E6C0A" w14:paraId="34410FB3" w14:textId="77777777" w:rsidTr="00B545F4">
        <w:tc>
          <w:tcPr>
            <w:tcW w:w="6379" w:type="dxa"/>
          </w:tcPr>
          <w:p w14:paraId="466103EA" w14:textId="77777777" w:rsidR="001E6C0A" w:rsidRDefault="001E6C0A" w:rsidP="00F464B7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 xml:space="preserve">Podwykonawca 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  <w:t>(firma lub nazwa, adres),</w:t>
            </w:r>
          </w:p>
        </w:tc>
        <w:tc>
          <w:tcPr>
            <w:tcW w:w="7087" w:type="dxa"/>
          </w:tcPr>
          <w:p w14:paraId="12DFF184" w14:textId="77777777" w:rsidR="001E6C0A" w:rsidRDefault="001E6C0A" w:rsidP="00F464B7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</w:tr>
      <w:tr w:rsidR="001E6C0A" w14:paraId="049CB96C" w14:textId="77777777" w:rsidTr="00B545F4">
        <w:trPr>
          <w:trHeight w:val="837"/>
        </w:trPr>
        <w:tc>
          <w:tcPr>
            <w:tcW w:w="6379" w:type="dxa"/>
          </w:tcPr>
          <w:p w14:paraId="3F040917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18DD80A3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19A2E06" w14:textId="77777777" w:rsidR="00B545F4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Nazwy (firmy) podwykonawców, na których zasoby powołujemy się na zasadach określonych w art. 118 PZP, w celu wykazania spełniania warunków udziału w postępowaniu:</w:t>
      </w:r>
    </w:p>
    <w:p w14:paraId="65B1F275" w14:textId="588706E8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BC6B1B0" w14:textId="77777777" w:rsidR="005C7BB8" w:rsidRDefault="005C7BB8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</w:p>
    <w:p w14:paraId="109BBA1B" w14:textId="77777777" w:rsidR="005C7BB8" w:rsidRDefault="005C7BB8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</w:p>
    <w:p w14:paraId="413F5960" w14:textId="77777777" w:rsidR="005C7BB8" w:rsidRDefault="005C7BB8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</w:p>
    <w:p w14:paraId="3654A13A" w14:textId="77777777" w:rsidR="005C7BB8" w:rsidRDefault="005C7BB8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</w:p>
    <w:p w14:paraId="76AF72B4" w14:textId="71233E0A" w:rsidR="001E6C0A" w:rsidRDefault="00034EB4" w:rsidP="001E6C0A">
      <w:pPr>
        <w:pStyle w:val="Akapitzlist"/>
        <w:suppressAutoHyphens w:val="0"/>
        <w:spacing w:before="120"/>
        <w:ind w:left="709" w:hanging="709"/>
        <w:contextualSpacing w:val="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6</w:t>
      </w:r>
      <w:r w:rsidR="001E6C0A" w:rsidRPr="00B17037">
        <w:rPr>
          <w:rFonts w:ascii="Cambria" w:hAnsi="Cambria" w:cs="Arial"/>
          <w:bCs/>
          <w:sz w:val="22"/>
          <w:szCs w:val="22"/>
        </w:rPr>
        <w:t>.</w:t>
      </w:r>
      <w:r w:rsidR="001E6C0A" w:rsidRPr="00B17037">
        <w:rPr>
          <w:rFonts w:ascii="Cambria" w:hAnsi="Cambria" w:cs="Arial"/>
          <w:bCs/>
          <w:sz w:val="22"/>
          <w:szCs w:val="22"/>
        </w:rPr>
        <w:tab/>
        <w:t>Oświadczam</w:t>
      </w:r>
      <w:r w:rsidR="005C7BB8">
        <w:rPr>
          <w:rFonts w:ascii="Cambria" w:hAnsi="Cambria" w:cs="Arial"/>
          <w:bCs/>
          <w:sz w:val="22"/>
          <w:szCs w:val="22"/>
        </w:rPr>
        <w:t>y, że następujące roboty budowlane</w:t>
      </w:r>
      <w:r w:rsidR="001E6C0A" w:rsidRPr="00B17037">
        <w:rPr>
          <w:rFonts w:ascii="Cambria" w:hAnsi="Cambria" w:cs="Arial"/>
          <w:bCs/>
          <w:sz w:val="22"/>
          <w:szCs w:val="22"/>
        </w:rPr>
        <w:t xml:space="preserve"> stanowiące przedmiot zamówienia wykonają poszczególni Wykonawcy wspólnie ubiegający się o udzielenie zamówienia</w:t>
      </w:r>
      <w:r w:rsidR="001E6C0A" w:rsidRPr="00B17037">
        <w:rPr>
          <w:rFonts w:ascii="Cambria" w:hAnsi="Cambria"/>
          <w:sz w:val="22"/>
          <w:szCs w:val="22"/>
          <w:vertAlign w:val="superscript"/>
        </w:rPr>
        <w:footnoteReference w:id="1"/>
      </w:r>
      <w:r w:rsidR="00AC12B1">
        <w:rPr>
          <w:rFonts w:ascii="Cambria" w:hAnsi="Cambria" w:cs="Arial"/>
          <w:bCs/>
          <w:sz w:val="22"/>
          <w:szCs w:val="22"/>
        </w:rPr>
        <w:t xml:space="preserve"> </w:t>
      </w:r>
      <w:r w:rsidR="00AC12B1" w:rsidRPr="00AC12B1">
        <w:rPr>
          <w:rFonts w:ascii="Cambria" w:hAnsi="Cambria" w:cs="Arial"/>
          <w:bCs/>
          <w:sz w:val="22"/>
          <w:szCs w:val="22"/>
        </w:rPr>
        <w:t xml:space="preserve"> </w:t>
      </w:r>
      <w:r w:rsidR="00AC12B1" w:rsidRPr="00AC12B1">
        <w:rPr>
          <w:rFonts w:ascii="Cambria" w:hAnsi="Cambria" w:cs="Arial"/>
          <w:b/>
          <w:bCs/>
          <w:sz w:val="22"/>
          <w:szCs w:val="22"/>
        </w:rPr>
        <w:t>Dopuszczalne jest wskazanie, że wszyscy wykonawcy wykonają cały zakres zamówienia wspólnie, bez wyraźnego podziału</w:t>
      </w:r>
      <w:r w:rsidR="001E6C0A" w:rsidRPr="00AC12B1">
        <w:rPr>
          <w:rFonts w:ascii="Cambria" w:hAnsi="Cambria" w:cs="Arial"/>
          <w:b/>
          <w:bCs/>
          <w:sz w:val="22"/>
          <w:szCs w:val="22"/>
        </w:rPr>
        <w:t>:</w:t>
      </w:r>
    </w:p>
    <w:p w14:paraId="7DBF3D3A" w14:textId="77777777" w:rsidR="00AC12B1" w:rsidRPr="00AC12B1" w:rsidRDefault="00AC12B1" w:rsidP="001E6C0A">
      <w:pPr>
        <w:pStyle w:val="Akapitzlist"/>
        <w:suppressAutoHyphens w:val="0"/>
        <w:spacing w:before="120"/>
        <w:ind w:left="709" w:hanging="709"/>
        <w:contextualSpacing w:val="0"/>
        <w:jc w:val="both"/>
        <w:rPr>
          <w:rFonts w:ascii="Cambria" w:hAnsi="Cambria" w:cs="Arial"/>
          <w:b/>
          <w:bCs/>
          <w:sz w:val="22"/>
          <w:szCs w:val="22"/>
        </w:rPr>
      </w:pPr>
    </w:p>
    <w:tbl>
      <w:tblPr>
        <w:tblW w:w="13608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4"/>
        <w:gridCol w:w="6804"/>
      </w:tblGrid>
      <w:tr w:rsidR="001E6C0A" w:rsidRPr="00134370" w14:paraId="406CA0E0" w14:textId="77777777" w:rsidTr="00A768BF">
        <w:trPr>
          <w:trHeight w:val="107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3D05B6D" w14:textId="77777777" w:rsidR="001E6C0A" w:rsidRDefault="001E6C0A" w:rsidP="00F464B7">
            <w:pPr>
              <w:spacing w:before="120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Wykonawca wspólnie ubiegający się o udzielenie zamówienia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br/>
              <w:t>(nazwa/firma, adres)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2B503E23" w14:textId="0C9B492C" w:rsidR="001E6C0A" w:rsidRDefault="001E6C0A" w:rsidP="00F464B7">
            <w:pPr>
              <w:spacing w:before="120"/>
              <w:ind w:left="29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Zakres </w:t>
            </w:r>
            <w:r w:rsidR="004219DC">
              <w:rPr>
                <w:rFonts w:ascii="Cambria" w:hAnsi="Cambria" w:cs="Arial"/>
                <w:bCs/>
                <w:sz w:val="21"/>
                <w:szCs w:val="21"/>
              </w:rPr>
              <w:t xml:space="preserve">rzeczowy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>zamówienia, który zostanie wykonany przez danego Wykonawcę wspólnie ubiegającego się o udzielenie zamówienia</w:t>
            </w:r>
          </w:p>
        </w:tc>
      </w:tr>
      <w:tr w:rsidR="001E6C0A" w:rsidRPr="00134370" w14:paraId="3172FAA9" w14:textId="77777777" w:rsidTr="00A768BF">
        <w:trPr>
          <w:trHeight w:val="778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9B40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B2FB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E6C0A" w:rsidRPr="00134370" w14:paraId="268B28E7" w14:textId="77777777" w:rsidTr="00A768BF">
        <w:trPr>
          <w:trHeight w:val="778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F712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2090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42A6FF2E" w14:textId="2F80AE27" w:rsidR="00A07B06" w:rsidRDefault="00034EB4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7</w:t>
      </w:r>
      <w:r w:rsidR="001E6C0A">
        <w:rPr>
          <w:rFonts w:ascii="Cambria" w:hAnsi="Cambria" w:cs="Arial"/>
          <w:bCs/>
          <w:sz w:val="22"/>
          <w:szCs w:val="22"/>
        </w:rPr>
        <w:t xml:space="preserve">. </w:t>
      </w:r>
      <w:r w:rsidR="001E6C0A">
        <w:rPr>
          <w:rFonts w:ascii="Cambria" w:hAnsi="Cambria" w:cs="Arial"/>
          <w:bCs/>
          <w:sz w:val="22"/>
          <w:szCs w:val="22"/>
        </w:rPr>
        <w:tab/>
        <w:t>Następujące informacje zawarte w naszej ofercie stanowią tajemnicę przedsiębiorstwa:</w:t>
      </w:r>
    </w:p>
    <w:p w14:paraId="50BB590E" w14:textId="08E5BB0C" w:rsidR="005C7BB8" w:rsidRDefault="005C7BB8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Open Sans"/>
          <w:color w:val="0D0D0D" w:themeColor="text1" w:themeTint="F2"/>
          <w:sz w:val="22"/>
          <w:szCs w:val="22"/>
          <w:lang w:eastAsia="pl-PL"/>
        </w:rPr>
        <w:tab/>
      </w:r>
      <w:r w:rsidRPr="00D939BB">
        <w:rPr>
          <w:rFonts w:ascii="Cambria" w:hAnsi="Cambria" w:cs="Open Sans"/>
          <w:color w:val="0D0D0D" w:themeColor="text1" w:themeTint="F2"/>
          <w:sz w:val="22"/>
          <w:szCs w:val="22"/>
          <w:lang w:eastAsia="pl-PL"/>
        </w:rPr>
        <w:t xml:space="preserve">Wszelkie </w:t>
      </w:r>
      <w:r w:rsidRPr="004F0EB6">
        <w:rPr>
          <w:rFonts w:ascii="Cambria" w:hAnsi="Cambria" w:cs="Open Sans"/>
          <w:b/>
          <w:color w:val="0D0D0D" w:themeColor="text1" w:themeTint="F2"/>
          <w:sz w:val="22"/>
          <w:szCs w:val="22"/>
          <w:lang w:eastAsia="pl-PL"/>
        </w:rPr>
        <w:t>informacje stanowiące tajemnicę przedsiębiorstwa</w:t>
      </w:r>
      <w:r w:rsidRPr="00D939BB">
        <w:rPr>
          <w:rFonts w:ascii="Cambria" w:hAnsi="Cambria" w:cs="Open Sans"/>
          <w:color w:val="0D0D0D" w:themeColor="text1" w:themeTint="F2"/>
          <w:sz w:val="22"/>
          <w:szCs w:val="22"/>
          <w:lang w:eastAsia="pl-PL"/>
        </w:rPr>
        <w:t xml:space="preserve"> w rozu</w:t>
      </w:r>
      <w:r>
        <w:rPr>
          <w:rFonts w:ascii="Cambria" w:hAnsi="Cambria" w:cs="Open Sans"/>
          <w:color w:val="0D0D0D" w:themeColor="text1" w:themeTint="F2"/>
          <w:sz w:val="22"/>
          <w:szCs w:val="22"/>
          <w:lang w:eastAsia="pl-PL"/>
        </w:rPr>
        <w:t xml:space="preserve">mieniu ustawy </w:t>
      </w:r>
      <w:r w:rsidRPr="00D939BB">
        <w:rPr>
          <w:rFonts w:ascii="Cambria" w:hAnsi="Cambria" w:cs="Open Sans"/>
          <w:color w:val="0D0D0D" w:themeColor="text1" w:themeTint="F2"/>
          <w:sz w:val="22"/>
          <w:szCs w:val="22"/>
          <w:lang w:eastAsia="pl-PL"/>
        </w:rPr>
        <w:t>z dnia 16 kwietnia 1993 r. o zwalczaniu nieuczciwej konkurencji</w:t>
      </w:r>
      <w:r>
        <w:rPr>
          <w:rFonts w:ascii="Cambria" w:hAnsi="Cambria" w:cs="Open Sans"/>
          <w:color w:val="0D0D0D" w:themeColor="text1" w:themeTint="F2"/>
          <w:sz w:val="22"/>
          <w:szCs w:val="22"/>
          <w:lang w:eastAsia="pl-PL"/>
        </w:rPr>
        <w:t xml:space="preserve"> (</w:t>
      </w:r>
      <w:proofErr w:type="spellStart"/>
      <w:r>
        <w:rPr>
          <w:rFonts w:ascii="Cambria" w:hAnsi="Cambria" w:cs="Open Sans"/>
          <w:color w:val="0D0D0D" w:themeColor="text1" w:themeTint="F2"/>
          <w:sz w:val="22"/>
          <w:szCs w:val="22"/>
          <w:lang w:eastAsia="pl-PL"/>
        </w:rPr>
        <w:t>t.j</w:t>
      </w:r>
      <w:proofErr w:type="spellEnd"/>
      <w:r>
        <w:rPr>
          <w:rFonts w:ascii="Cambria" w:hAnsi="Cambria" w:cs="Open Sans"/>
          <w:color w:val="0D0D0D" w:themeColor="text1" w:themeTint="F2"/>
          <w:sz w:val="22"/>
          <w:szCs w:val="22"/>
          <w:lang w:eastAsia="pl-PL"/>
        </w:rPr>
        <w:t>. Dz. U. z 202</w:t>
      </w:r>
      <w:r w:rsidR="00843065">
        <w:rPr>
          <w:rFonts w:ascii="Cambria" w:hAnsi="Cambria" w:cs="Open Sans"/>
          <w:color w:val="0D0D0D" w:themeColor="text1" w:themeTint="F2"/>
          <w:sz w:val="22"/>
          <w:szCs w:val="22"/>
          <w:lang w:eastAsia="pl-PL"/>
        </w:rPr>
        <w:t>6</w:t>
      </w:r>
      <w:r>
        <w:rPr>
          <w:rFonts w:ascii="Cambria" w:hAnsi="Cambria" w:cs="Open Sans"/>
          <w:color w:val="0D0D0D" w:themeColor="text1" w:themeTint="F2"/>
          <w:sz w:val="22"/>
          <w:szCs w:val="22"/>
          <w:lang w:eastAsia="pl-PL"/>
        </w:rPr>
        <w:t xml:space="preserve"> r. poz. </w:t>
      </w:r>
      <w:r w:rsidR="00843065">
        <w:rPr>
          <w:rFonts w:ascii="Cambria" w:hAnsi="Cambria" w:cs="Open Sans"/>
          <w:color w:val="0D0D0D" w:themeColor="text1" w:themeTint="F2"/>
          <w:sz w:val="22"/>
          <w:szCs w:val="22"/>
          <w:lang w:eastAsia="pl-PL"/>
        </w:rPr>
        <w:t>85</w:t>
      </w:r>
      <w:r>
        <w:rPr>
          <w:rFonts w:ascii="Cambria" w:hAnsi="Cambria" w:cs="Open Sans"/>
          <w:color w:val="0D0D0D" w:themeColor="text1" w:themeTint="F2"/>
          <w:sz w:val="22"/>
          <w:szCs w:val="22"/>
          <w:lang w:eastAsia="pl-PL"/>
        </w:rPr>
        <w:t>)</w:t>
      </w:r>
      <w:r w:rsidRPr="00D939BB">
        <w:rPr>
          <w:rFonts w:ascii="Cambria" w:hAnsi="Cambria" w:cs="Open Sans"/>
          <w:color w:val="0D0D0D" w:themeColor="text1" w:themeTint="F2"/>
          <w:sz w:val="22"/>
          <w:szCs w:val="22"/>
          <w:lang w:eastAsia="pl-PL"/>
        </w:rPr>
        <w:t>, które Wykonawca zastrzeże jako tajemnicę przedsiębiorstwa, powinny zostać złożone</w:t>
      </w:r>
      <w:r>
        <w:rPr>
          <w:rFonts w:ascii="Cambria" w:hAnsi="Cambria" w:cs="Open Sans"/>
          <w:color w:val="0D0D0D" w:themeColor="text1" w:themeTint="F2"/>
          <w:sz w:val="22"/>
          <w:szCs w:val="22"/>
          <w:lang w:eastAsia="pl-PL"/>
        </w:rPr>
        <w:t xml:space="preserve">  </w:t>
      </w:r>
      <w:r w:rsidRPr="004F0EB6">
        <w:rPr>
          <w:rFonts w:ascii="Cambria" w:hAnsi="Cambria" w:cs="Open Sans"/>
          <w:b/>
          <w:color w:val="0D0D0D" w:themeColor="text1" w:themeTint="F2"/>
          <w:sz w:val="22"/>
          <w:szCs w:val="22"/>
          <w:lang w:eastAsia="pl-PL"/>
        </w:rPr>
        <w:t>w osobnym pliku</w:t>
      </w:r>
      <w:r>
        <w:rPr>
          <w:rFonts w:ascii="Cambria" w:hAnsi="Cambria" w:cs="Open Sans"/>
          <w:b/>
          <w:color w:val="0D0D0D" w:themeColor="text1" w:themeTint="F2"/>
          <w:sz w:val="22"/>
          <w:szCs w:val="22"/>
          <w:lang w:eastAsia="pl-PL"/>
        </w:rPr>
        <w:t>.</w:t>
      </w:r>
    </w:p>
    <w:p w14:paraId="427E11E4" w14:textId="0CEA8277" w:rsidR="00A07B06" w:rsidRDefault="001E6C0A" w:rsidP="00FB5578">
      <w:pPr>
        <w:spacing w:before="12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 w:rsidRPr="00AB7D4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 xml:space="preserve"> </w:t>
      </w:r>
    </w:p>
    <w:p w14:paraId="29D26859" w14:textId="1CBD6A0E" w:rsidR="005C7BB8" w:rsidRDefault="001E6C0A" w:rsidP="00A07B06">
      <w:pPr>
        <w:spacing w:before="12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Uzasadnienie zastrzeżenia ww. informacji jako tajemnicy przedsiębiorstwa zostało załączone do naszej oferty. </w:t>
      </w:r>
    </w:p>
    <w:p w14:paraId="1D8B08DB" w14:textId="521F104D" w:rsidR="001E6C0A" w:rsidRDefault="00034EB4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8</w:t>
      </w:r>
      <w:r w:rsidR="001E6C0A">
        <w:rPr>
          <w:rFonts w:ascii="Cambria" w:hAnsi="Cambria" w:cs="Arial"/>
          <w:bCs/>
          <w:sz w:val="22"/>
          <w:szCs w:val="22"/>
        </w:rPr>
        <w:t>.</w:t>
      </w:r>
      <w:r w:rsidR="001E6C0A">
        <w:rPr>
          <w:rFonts w:ascii="Cambria" w:hAnsi="Cambria" w:cs="Arial"/>
          <w:bCs/>
          <w:sz w:val="22"/>
          <w:szCs w:val="22"/>
        </w:rPr>
        <w:tab/>
        <w:t>Wszelką korespondencję w sprawie niniejszego postępowania należy kierować na:</w:t>
      </w:r>
    </w:p>
    <w:p w14:paraId="79DF6B62" w14:textId="77777777" w:rsidR="001E6C0A" w:rsidRDefault="001E6C0A" w:rsidP="001E6C0A">
      <w:pPr>
        <w:spacing w:before="120"/>
        <w:ind w:left="709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e-mail: </w:t>
      </w:r>
      <w:r w:rsidRPr="009B0E32">
        <w:rPr>
          <w:rFonts w:ascii="Cambria" w:hAnsi="Cambria" w:cs="Arial"/>
          <w:bCs/>
          <w:sz w:val="22"/>
          <w:szCs w:val="22"/>
          <w:shd w:val="clear" w:color="auto" w:fill="FBE4D5" w:themeFill="accent2" w:themeFillTint="33"/>
        </w:rPr>
        <w:t>___________________________________________________________________</w:t>
      </w:r>
    </w:p>
    <w:p w14:paraId="0B2786CA" w14:textId="685BC68E" w:rsidR="001E6C0A" w:rsidRDefault="00034EB4" w:rsidP="001E6C0A">
      <w:pPr>
        <w:suppressAutoHyphens w:val="0"/>
        <w:spacing w:before="12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lastRenderedPageBreak/>
        <w:t>9</w:t>
      </w:r>
      <w:r w:rsidR="001E6C0A">
        <w:rPr>
          <w:rFonts w:ascii="Cambria" w:hAnsi="Cambria" w:cs="Arial"/>
          <w:bCs/>
          <w:sz w:val="22"/>
          <w:szCs w:val="22"/>
        </w:rPr>
        <w:t>.</w:t>
      </w:r>
      <w:r w:rsidR="001E6C0A">
        <w:rPr>
          <w:rFonts w:ascii="Cambria" w:hAnsi="Cambria" w:cs="Arial"/>
          <w:bCs/>
          <w:sz w:val="22"/>
          <w:szCs w:val="22"/>
        </w:rPr>
        <w:tab/>
      </w:r>
      <w:r w:rsidR="001E6C0A">
        <w:rPr>
          <w:rFonts w:ascii="Cambria" w:hAnsi="Cambria" w:cs="Tahoma"/>
          <w:sz w:val="22"/>
          <w:szCs w:val="22"/>
          <w:lang w:eastAsia="pl-PL"/>
        </w:rPr>
        <w:t xml:space="preserve">Oświadczamy, iż realizując zamówienie będziemy stosować przepisy rozporządzenia Parlamentu Europejskiego i Rady (UE) 2016/679 z dnia </w:t>
      </w:r>
      <w:r w:rsidR="005C7BB8">
        <w:rPr>
          <w:rFonts w:ascii="Cambria" w:hAnsi="Cambria" w:cs="Tahoma"/>
          <w:sz w:val="22"/>
          <w:szCs w:val="22"/>
          <w:lang w:eastAsia="pl-PL"/>
        </w:rPr>
        <w:t xml:space="preserve">                      </w:t>
      </w:r>
      <w:r w:rsidR="001E6C0A">
        <w:rPr>
          <w:rFonts w:ascii="Cambria" w:hAnsi="Cambria" w:cs="Tahoma"/>
          <w:sz w:val="22"/>
          <w:szCs w:val="22"/>
          <w:lang w:eastAsia="pl-PL"/>
        </w:rPr>
        <w:t xml:space="preserve">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066AB459" w14:textId="7690CD22" w:rsidR="001E6C0A" w:rsidRDefault="001E6C0A" w:rsidP="001E6C0A">
      <w:pPr>
        <w:suppressAutoHyphens w:val="0"/>
        <w:spacing w:before="12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</w:t>
      </w:r>
      <w:r w:rsidR="00034EB4">
        <w:rPr>
          <w:rFonts w:ascii="Cambria" w:hAnsi="Cambria" w:cs="Tahoma"/>
          <w:sz w:val="22"/>
          <w:szCs w:val="22"/>
          <w:lang w:eastAsia="pl-PL"/>
        </w:rPr>
        <w:t>0</w:t>
      </w:r>
      <w:r>
        <w:rPr>
          <w:rFonts w:ascii="Cambria" w:hAnsi="Cambria" w:cs="Tahoma"/>
          <w:sz w:val="22"/>
          <w:szCs w:val="22"/>
          <w:lang w:eastAsia="pl-PL"/>
        </w:rPr>
        <w:t>.</w:t>
      </w:r>
      <w:r>
        <w:rPr>
          <w:rFonts w:ascii="Cambria" w:hAnsi="Cambria" w:cs="Tahoma"/>
          <w:sz w:val="22"/>
          <w:szCs w:val="22"/>
          <w:lang w:eastAsia="pl-PL"/>
        </w:rPr>
        <w:tab/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46958051" w14:textId="0F6C07A6" w:rsidR="001E6C0A" w:rsidRPr="001F1F09" w:rsidRDefault="001E6C0A" w:rsidP="001E6C0A">
      <w:pPr>
        <w:suppressAutoHyphens w:val="0"/>
        <w:spacing w:before="120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</w:t>
      </w:r>
      <w:r w:rsidR="00034EB4">
        <w:rPr>
          <w:rFonts w:ascii="Cambria" w:hAnsi="Cambria" w:cs="Tahoma"/>
          <w:sz w:val="22"/>
          <w:szCs w:val="22"/>
          <w:lang w:eastAsia="pl-PL"/>
        </w:rPr>
        <w:t>1</w:t>
      </w:r>
      <w:r>
        <w:rPr>
          <w:rFonts w:ascii="Cambria" w:hAnsi="Cambria" w:cs="Tahoma"/>
          <w:sz w:val="22"/>
          <w:szCs w:val="22"/>
          <w:lang w:eastAsia="pl-PL"/>
        </w:rPr>
        <w:t>.</w:t>
      </w:r>
      <w:r>
        <w:rPr>
          <w:rFonts w:ascii="Cambria" w:hAnsi="Cambria" w:cs="Tahoma"/>
          <w:sz w:val="22"/>
          <w:szCs w:val="22"/>
          <w:lang w:eastAsia="pl-PL"/>
        </w:rPr>
        <w:tab/>
      </w:r>
      <w:r w:rsidRPr="001F1F09">
        <w:rPr>
          <w:rFonts w:ascii="Cambria" w:hAnsi="Cambria" w:cs="Tahoma"/>
          <w:sz w:val="22"/>
          <w:szCs w:val="22"/>
          <w:lang w:eastAsia="pl-PL"/>
        </w:rPr>
        <w:t>Oświadczamy, że Wykonawca jest</w:t>
      </w:r>
      <w:r w:rsidR="00D15FC5">
        <w:rPr>
          <w:rFonts w:ascii="Cambria" w:hAnsi="Cambria" w:cs="Tahoma"/>
          <w:sz w:val="22"/>
          <w:szCs w:val="22"/>
          <w:lang w:eastAsia="pl-PL"/>
        </w:rPr>
        <w:t xml:space="preserve"> (</w:t>
      </w:r>
      <w:r w:rsidR="00500498">
        <w:rPr>
          <w:rFonts w:ascii="Cambria" w:hAnsi="Cambria" w:cs="Tahoma"/>
          <w:sz w:val="22"/>
          <w:szCs w:val="22"/>
          <w:lang w:eastAsia="pl-PL"/>
        </w:rPr>
        <w:t xml:space="preserve">proszę </w:t>
      </w:r>
      <w:r w:rsidR="00D15FC5">
        <w:rPr>
          <w:rFonts w:ascii="Cambria" w:hAnsi="Cambria" w:cs="Tahoma"/>
          <w:sz w:val="22"/>
          <w:szCs w:val="22"/>
          <w:lang w:eastAsia="pl-PL"/>
        </w:rPr>
        <w:t>zaznaczyć właściwe)</w:t>
      </w:r>
      <w:r w:rsidRPr="001F1F09">
        <w:rPr>
          <w:rFonts w:ascii="Cambria" w:hAnsi="Cambria" w:cs="Tahoma"/>
          <w:sz w:val="22"/>
          <w:szCs w:val="22"/>
          <w:lang w:eastAsia="pl-PL"/>
        </w:rPr>
        <w:t>:</w:t>
      </w:r>
    </w:p>
    <w:p w14:paraId="70686FED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sz w:val="22"/>
          <w:szCs w:val="22"/>
          <w:lang w:eastAsia="pl-PL"/>
        </w:rPr>
        <w:t xml:space="preserve"> mikroprzedsiębiorstwem</w:t>
      </w:r>
    </w:p>
    <w:p w14:paraId="719AC264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sz w:val="22"/>
          <w:szCs w:val="22"/>
          <w:lang w:eastAsia="pl-PL"/>
        </w:rPr>
        <w:t xml:space="preserve"> małym przedsiębiorstwem</w:t>
      </w:r>
    </w:p>
    <w:p w14:paraId="59207ABA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średnim przedsiębiorstwem</w:t>
      </w:r>
    </w:p>
    <w:p w14:paraId="4E1109E9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dużym przedsiębiorstwem</w:t>
      </w:r>
    </w:p>
    <w:p w14:paraId="7EB60F66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prowadzi jednoosobową działalność gospodarczą</w:t>
      </w:r>
    </w:p>
    <w:p w14:paraId="2979C181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jest osobą fizyczną nieprowadzącą działalności gospodarczej</w:t>
      </w:r>
    </w:p>
    <w:p w14:paraId="3F0138AC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inny rodzaj</w:t>
      </w:r>
    </w:p>
    <w:p w14:paraId="2CE7EAEA" w14:textId="2163530C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034EB4">
        <w:rPr>
          <w:rFonts w:ascii="Cambria" w:hAnsi="Cambria" w:cs="Arial"/>
          <w:bCs/>
          <w:sz w:val="22"/>
          <w:szCs w:val="22"/>
        </w:rPr>
        <w:t>2</w:t>
      </w:r>
      <w:r>
        <w:rPr>
          <w:rFonts w:ascii="Cambria" w:hAnsi="Cambria" w:cs="Arial"/>
          <w:bCs/>
          <w:sz w:val="22"/>
          <w:szCs w:val="22"/>
        </w:rPr>
        <w:t>.</w:t>
      </w:r>
      <w:r>
        <w:rPr>
          <w:rFonts w:ascii="Cambria" w:hAnsi="Cambria" w:cs="Arial"/>
          <w:bCs/>
          <w:sz w:val="22"/>
          <w:szCs w:val="22"/>
        </w:rPr>
        <w:tab/>
        <w:t>Załącznikami do niniejszej oferty są:</w:t>
      </w:r>
    </w:p>
    <w:p w14:paraId="582BD0F9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23FCC29D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7808D868" w14:textId="56DFC4F9" w:rsidR="001E6C0A" w:rsidRDefault="001E6C0A" w:rsidP="00AC12B1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17261FDA" w14:textId="77777777" w:rsidR="001E6C0A" w:rsidRDefault="001E6C0A" w:rsidP="00D3525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CA0B4B4" w14:textId="2DEA9E08" w:rsidR="001E6C0A" w:rsidRDefault="005C7BB8" w:rsidP="001E6C0A">
      <w:pPr>
        <w:spacing w:before="120"/>
        <w:ind w:left="3969"/>
        <w:jc w:val="center"/>
        <w:rPr>
          <w:rFonts w:ascii="Cambria" w:hAnsi="Cambria" w:cs="Arial"/>
          <w:bCs/>
          <w:sz w:val="22"/>
          <w:szCs w:val="22"/>
        </w:rPr>
      </w:pPr>
      <w:bookmarkStart w:id="2" w:name="_Hlk43743063"/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ab/>
      </w:r>
      <w:r w:rsidR="001E6C0A" w:rsidRPr="003144B1"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r w:rsidR="001E6C0A" w:rsidRPr="00F4696D">
        <w:rPr>
          <w:rFonts w:ascii="Cambria" w:hAnsi="Cambria" w:cs="Arial"/>
          <w:bCs/>
          <w:sz w:val="22"/>
          <w:szCs w:val="22"/>
        </w:rPr>
        <w:br/>
      </w:r>
      <w:bookmarkStart w:id="3" w:name="_Hlk43743043"/>
      <w:r w:rsidR="001E6C0A" w:rsidRPr="003144B1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ab/>
      </w:r>
      <w:r w:rsidR="001E6C0A" w:rsidRPr="003144B1">
        <w:rPr>
          <w:rFonts w:ascii="Cambria" w:hAnsi="Cambria" w:cs="Arial"/>
          <w:bCs/>
          <w:sz w:val="22"/>
          <w:szCs w:val="22"/>
        </w:rPr>
        <w:t>(podpis</w:t>
      </w:r>
      <w:r w:rsidR="009D1026">
        <w:rPr>
          <w:rFonts w:ascii="Cambria" w:hAnsi="Cambria" w:cs="Arial"/>
          <w:bCs/>
          <w:sz w:val="22"/>
          <w:szCs w:val="22"/>
        </w:rPr>
        <w:t xml:space="preserve"> elektroniczny zgodnie z SWZ</w:t>
      </w:r>
      <w:r w:rsidR="001E6C0A" w:rsidRPr="003144B1">
        <w:rPr>
          <w:rFonts w:ascii="Cambria" w:hAnsi="Cambria" w:cs="Arial"/>
          <w:bCs/>
          <w:sz w:val="22"/>
          <w:szCs w:val="22"/>
        </w:rPr>
        <w:t>)</w:t>
      </w:r>
    </w:p>
    <w:p w14:paraId="524927C5" w14:textId="77777777" w:rsidR="005C7BB8" w:rsidRDefault="005C7BB8" w:rsidP="005C7BB8">
      <w:pPr>
        <w:spacing w:before="120"/>
        <w:jc w:val="both"/>
        <w:rPr>
          <w:rFonts w:ascii="Cambria" w:hAnsi="Cambria" w:cstheme="minorHAnsi"/>
          <w:bCs/>
          <w:i/>
          <w:sz w:val="22"/>
          <w:szCs w:val="22"/>
          <w:lang w:eastAsia="pl-PL"/>
        </w:rPr>
      </w:pPr>
      <w:r>
        <w:rPr>
          <w:rFonts w:cstheme="minorBidi"/>
          <w:i/>
          <w:iCs/>
          <w:sz w:val="22"/>
          <w:szCs w:val="22"/>
        </w:rPr>
        <w:t>Dokument musi być złożony pod rygorem nieważności w formie elektronicznej (tj. w postaci elektronicznej opatrzonej kwalifikowanym podpisem elektronicznym) lub w postaci elektronicznej opatrzonej podpisem osobistym lub podpisem zaufanym</w:t>
      </w:r>
    </w:p>
    <w:p w14:paraId="5E76F337" w14:textId="77777777" w:rsidR="005C7BB8" w:rsidRDefault="005C7BB8" w:rsidP="001E6C0A">
      <w:pPr>
        <w:spacing w:before="120"/>
        <w:ind w:left="3969"/>
        <w:jc w:val="center"/>
        <w:rPr>
          <w:rFonts w:ascii="Cambria" w:hAnsi="Cambria" w:cs="Arial"/>
          <w:bCs/>
          <w:sz w:val="22"/>
          <w:szCs w:val="22"/>
        </w:rPr>
      </w:pPr>
    </w:p>
    <w:p w14:paraId="6712D430" w14:textId="1A45F1D8" w:rsidR="00A07B06" w:rsidRPr="003144B1" w:rsidRDefault="00A07B06" w:rsidP="001E6C0A">
      <w:pPr>
        <w:spacing w:before="120"/>
        <w:rPr>
          <w:rFonts w:ascii="Cambria" w:hAnsi="Cambria" w:cs="Arial"/>
          <w:bCs/>
          <w:i/>
          <w:sz w:val="22"/>
          <w:szCs w:val="22"/>
        </w:rPr>
      </w:pPr>
      <w:bookmarkStart w:id="4" w:name="_Hlk60047166"/>
      <w:bookmarkEnd w:id="3"/>
    </w:p>
    <w:bookmarkEnd w:id="2"/>
    <w:bookmarkEnd w:id="4"/>
    <w:p w14:paraId="22613428" w14:textId="6A231971" w:rsidR="001E6C0A" w:rsidRPr="00487D6E" w:rsidRDefault="001E6C0A" w:rsidP="00A768BF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- niepotrzebne skreślić </w:t>
      </w:r>
    </w:p>
    <w:sectPr w:rsidR="001E6C0A" w:rsidRPr="00487D6E" w:rsidSect="005915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7" w:h="11905" w:orient="landscape" w:code="9"/>
      <w:pgMar w:top="1418" w:right="1386" w:bottom="1418" w:left="11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71AFF" w14:textId="77777777" w:rsidR="006F0F66" w:rsidRDefault="006F0F66">
      <w:r>
        <w:separator/>
      </w:r>
    </w:p>
  </w:endnote>
  <w:endnote w:type="continuationSeparator" w:id="0">
    <w:p w14:paraId="602F0B74" w14:textId="77777777" w:rsidR="006F0F66" w:rsidRDefault="006F0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DA58A" w14:textId="77777777" w:rsidR="00312723" w:rsidRDefault="003127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85186" w14:textId="77777777" w:rsidR="00312723" w:rsidRDefault="00312723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18C3F0C" w14:textId="7276A9C1" w:rsidR="00312723" w:rsidRPr="00F57CA1" w:rsidRDefault="00312723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F57CA1">
      <w:rPr>
        <w:rFonts w:ascii="Cambria" w:hAnsi="Cambria"/>
      </w:rPr>
      <w:fldChar w:fldCharType="begin"/>
    </w:r>
    <w:r w:rsidRPr="00F57CA1">
      <w:rPr>
        <w:rFonts w:ascii="Cambria" w:hAnsi="Cambria"/>
      </w:rPr>
      <w:instrText>PAGE   \* MERGEFORMAT</w:instrText>
    </w:r>
    <w:r w:rsidRPr="00F57CA1">
      <w:rPr>
        <w:rFonts w:ascii="Cambria" w:hAnsi="Cambria"/>
      </w:rPr>
      <w:fldChar w:fldCharType="separate"/>
    </w:r>
    <w:r w:rsidR="008D048D">
      <w:rPr>
        <w:rFonts w:ascii="Cambria" w:hAnsi="Cambria"/>
        <w:noProof/>
      </w:rPr>
      <w:t>3</w:t>
    </w:r>
    <w:r w:rsidRPr="00F57CA1">
      <w:rPr>
        <w:rFonts w:ascii="Cambria" w:hAnsi="Cambria"/>
      </w:rPr>
      <w:fldChar w:fldCharType="end"/>
    </w:r>
    <w:r w:rsidRPr="00F57CA1">
      <w:rPr>
        <w:rFonts w:ascii="Cambria" w:hAnsi="Cambria"/>
      </w:rPr>
      <w:t xml:space="preserve"> | </w:t>
    </w:r>
    <w:r w:rsidRPr="00F57CA1">
      <w:rPr>
        <w:rFonts w:ascii="Cambria" w:hAnsi="Cambria"/>
        <w:color w:val="7F7F7F"/>
        <w:spacing w:val="60"/>
      </w:rPr>
      <w:t>Strona</w:t>
    </w:r>
  </w:p>
  <w:p w14:paraId="1C5B8022" w14:textId="77777777" w:rsidR="00312723" w:rsidRPr="00F57CA1" w:rsidRDefault="00312723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D0AB1" w14:textId="77777777" w:rsidR="00312723" w:rsidRDefault="003127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7D4D5" w14:textId="77777777" w:rsidR="006F0F66" w:rsidRDefault="006F0F66">
      <w:r>
        <w:separator/>
      </w:r>
    </w:p>
  </w:footnote>
  <w:footnote w:type="continuationSeparator" w:id="0">
    <w:p w14:paraId="015A3923" w14:textId="77777777" w:rsidR="006F0F66" w:rsidRDefault="006F0F66">
      <w:r>
        <w:continuationSeparator/>
      </w:r>
    </w:p>
  </w:footnote>
  <w:footnote w:id="1">
    <w:p w14:paraId="6F9A2FD8" w14:textId="77777777" w:rsidR="001E6C0A" w:rsidRDefault="001E6C0A" w:rsidP="001E6C0A">
      <w:pPr>
        <w:pStyle w:val="Tekstprzypisudolnego"/>
        <w:tabs>
          <w:tab w:val="left" w:pos="142"/>
        </w:tabs>
        <w:spacing w:before="240" w:after="240"/>
        <w:ind w:left="142" w:hanging="142"/>
        <w:rPr>
          <w:rFonts w:ascii="Cambria" w:hAnsi="Cambria"/>
          <w:lang w:eastAsia="en-US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  <w:t>Oświadczenie, zgodnie z art. 117 ust. 4 PZP składają Wykonawcy wspólnie ubiegający się o udzielenie zamówienia oraz działający w formie spółki cywilnej.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1D451" w14:textId="77777777" w:rsidR="00312723" w:rsidRDefault="003127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F89F6" w14:textId="77777777" w:rsidR="00312723" w:rsidRDefault="0031272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2E025" w14:textId="77777777" w:rsidR="00312723" w:rsidRDefault="003127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2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27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28" w15:restartNumberingAfterBreak="0">
    <w:nsid w:val="0000001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9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0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1" w15:restartNumberingAfterBreak="0">
    <w:nsid w:val="0000002B"/>
    <w:multiLevelType w:val="singleLevel"/>
    <w:tmpl w:val="0000002B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2" w15:restartNumberingAfterBreak="0">
    <w:nsid w:val="0000002D"/>
    <w:multiLevelType w:val="singleLevel"/>
    <w:tmpl w:val="0000002D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33" w15:restartNumberingAfterBreak="0">
    <w:nsid w:val="0000002E"/>
    <w:multiLevelType w:val="singleLevel"/>
    <w:tmpl w:val="000000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34" w15:restartNumberingAfterBreak="0">
    <w:nsid w:val="0000002F"/>
    <w:multiLevelType w:val="singleLevel"/>
    <w:tmpl w:val="0000002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color w:val="auto"/>
        <w:sz w:val="20"/>
        <w:szCs w:val="20"/>
      </w:rPr>
    </w:lvl>
  </w:abstractNum>
  <w:abstractNum w:abstractNumId="35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7E19AE"/>
    <w:multiLevelType w:val="multilevel"/>
    <w:tmpl w:val="0415001D"/>
    <w:lvl w:ilvl="0">
      <w:start w:val="1"/>
      <w:numFmt w:val="decimal"/>
      <w:lvlText w:val="%1)"/>
      <w:lvlJc w:val="left"/>
      <w:pPr>
        <w:ind w:left="8866" w:hanging="360"/>
      </w:pPr>
    </w:lvl>
    <w:lvl w:ilvl="1">
      <w:start w:val="1"/>
      <w:numFmt w:val="lowerLetter"/>
      <w:lvlText w:val="%2)"/>
      <w:lvlJc w:val="left"/>
      <w:pPr>
        <w:ind w:left="9226" w:hanging="360"/>
      </w:pPr>
    </w:lvl>
    <w:lvl w:ilvl="2">
      <w:start w:val="1"/>
      <w:numFmt w:val="lowerRoman"/>
      <w:lvlText w:val="%3)"/>
      <w:lvlJc w:val="left"/>
      <w:pPr>
        <w:ind w:left="9586" w:hanging="360"/>
      </w:pPr>
    </w:lvl>
    <w:lvl w:ilvl="3">
      <w:start w:val="1"/>
      <w:numFmt w:val="decimal"/>
      <w:lvlText w:val="(%4)"/>
      <w:lvlJc w:val="left"/>
      <w:pPr>
        <w:ind w:left="9946" w:hanging="360"/>
      </w:pPr>
    </w:lvl>
    <w:lvl w:ilvl="4">
      <w:start w:val="1"/>
      <w:numFmt w:val="lowerLetter"/>
      <w:lvlText w:val="(%5)"/>
      <w:lvlJc w:val="left"/>
      <w:pPr>
        <w:ind w:left="10306" w:hanging="360"/>
      </w:pPr>
    </w:lvl>
    <w:lvl w:ilvl="5">
      <w:start w:val="1"/>
      <w:numFmt w:val="lowerRoman"/>
      <w:lvlText w:val="(%6)"/>
      <w:lvlJc w:val="left"/>
      <w:pPr>
        <w:ind w:left="10666" w:hanging="360"/>
      </w:pPr>
    </w:lvl>
    <w:lvl w:ilvl="6">
      <w:start w:val="1"/>
      <w:numFmt w:val="decimal"/>
      <w:lvlText w:val="%7."/>
      <w:lvlJc w:val="left"/>
      <w:pPr>
        <w:ind w:left="11026" w:hanging="360"/>
      </w:pPr>
    </w:lvl>
    <w:lvl w:ilvl="7">
      <w:start w:val="1"/>
      <w:numFmt w:val="lowerLetter"/>
      <w:lvlText w:val="%8."/>
      <w:lvlJc w:val="left"/>
      <w:pPr>
        <w:ind w:left="11386" w:hanging="360"/>
      </w:pPr>
    </w:lvl>
    <w:lvl w:ilvl="8">
      <w:start w:val="1"/>
      <w:numFmt w:val="lowerRoman"/>
      <w:lvlText w:val="%9."/>
      <w:lvlJc w:val="left"/>
      <w:pPr>
        <w:ind w:left="11746" w:hanging="360"/>
      </w:pPr>
    </w:lvl>
  </w:abstractNum>
  <w:abstractNum w:abstractNumId="37" w15:restartNumberingAfterBreak="0">
    <w:nsid w:val="021C0A9D"/>
    <w:multiLevelType w:val="multilevel"/>
    <w:tmpl w:val="A99E7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03BC6F6B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BC4D17"/>
    <w:multiLevelType w:val="multilevel"/>
    <w:tmpl w:val="84180C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058D1AC4"/>
    <w:multiLevelType w:val="multilevel"/>
    <w:tmpl w:val="07B621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1" w15:restartNumberingAfterBreak="0">
    <w:nsid w:val="06121EC5"/>
    <w:multiLevelType w:val="hybridMultilevel"/>
    <w:tmpl w:val="11C40226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62A2802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06407083"/>
    <w:multiLevelType w:val="hybridMultilevel"/>
    <w:tmpl w:val="5602E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6E2331D"/>
    <w:multiLevelType w:val="hybridMultilevel"/>
    <w:tmpl w:val="631207DC"/>
    <w:lvl w:ilvl="0" w:tplc="ED404752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5" w15:restartNumberingAfterBreak="0">
    <w:nsid w:val="084611B8"/>
    <w:multiLevelType w:val="multilevel"/>
    <w:tmpl w:val="442EEF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46" w15:restartNumberingAfterBreak="0">
    <w:nsid w:val="09425884"/>
    <w:multiLevelType w:val="hybridMultilevel"/>
    <w:tmpl w:val="9A4039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C8207BE"/>
    <w:multiLevelType w:val="hybridMultilevel"/>
    <w:tmpl w:val="E0D86216"/>
    <w:lvl w:ilvl="0" w:tplc="82C073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D256D7E"/>
    <w:multiLevelType w:val="hybridMultilevel"/>
    <w:tmpl w:val="F3001298"/>
    <w:lvl w:ilvl="0" w:tplc="7B2A991A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0DAF1BA0"/>
    <w:multiLevelType w:val="hybridMultilevel"/>
    <w:tmpl w:val="8DC8C7B4"/>
    <w:lvl w:ilvl="0" w:tplc="79C0252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685C242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0E766780"/>
    <w:multiLevelType w:val="multilevel"/>
    <w:tmpl w:val="D9CAB3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 w15:restartNumberingAfterBreak="0">
    <w:nsid w:val="0F2775C1"/>
    <w:multiLevelType w:val="hybridMultilevel"/>
    <w:tmpl w:val="07187E16"/>
    <w:lvl w:ilvl="0" w:tplc="B57272BE">
      <w:start w:val="1"/>
      <w:numFmt w:val="decimal"/>
      <w:lvlText w:val="%1)"/>
      <w:lvlJc w:val="left"/>
      <w:pPr>
        <w:ind w:left="1038" w:hanging="360"/>
      </w:pPr>
      <w:rPr>
        <w:rFonts w:ascii="Verdana" w:eastAsia="Times New Roman" w:hAnsi="Verdana" w:cs="Arial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53" w15:restartNumberingAfterBreak="0">
    <w:nsid w:val="10734ABF"/>
    <w:multiLevelType w:val="hybridMultilevel"/>
    <w:tmpl w:val="4C0CBB38"/>
    <w:lvl w:ilvl="0" w:tplc="04150017">
      <w:start w:val="1"/>
      <w:numFmt w:val="lowerLetter"/>
      <w:lvlText w:val="%1)"/>
      <w:lvlJc w:val="left"/>
      <w:pPr>
        <w:ind w:left="15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8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09" w:hanging="180"/>
      </w:pPr>
    </w:lvl>
    <w:lvl w:ilvl="3" w:tplc="0415000F" w:tentative="1">
      <w:start w:val="1"/>
      <w:numFmt w:val="decimal"/>
      <w:lvlText w:val="%4."/>
      <w:lvlJc w:val="left"/>
      <w:pPr>
        <w:ind w:left="3729" w:hanging="360"/>
      </w:pPr>
    </w:lvl>
    <w:lvl w:ilvl="4" w:tplc="04150019" w:tentative="1">
      <w:start w:val="1"/>
      <w:numFmt w:val="lowerLetter"/>
      <w:lvlText w:val="%5."/>
      <w:lvlJc w:val="left"/>
      <w:pPr>
        <w:ind w:left="4449" w:hanging="360"/>
      </w:pPr>
    </w:lvl>
    <w:lvl w:ilvl="5" w:tplc="0415001B" w:tentative="1">
      <w:start w:val="1"/>
      <w:numFmt w:val="lowerRoman"/>
      <w:lvlText w:val="%6."/>
      <w:lvlJc w:val="right"/>
      <w:pPr>
        <w:ind w:left="5169" w:hanging="180"/>
      </w:pPr>
    </w:lvl>
    <w:lvl w:ilvl="6" w:tplc="0415000F" w:tentative="1">
      <w:start w:val="1"/>
      <w:numFmt w:val="decimal"/>
      <w:lvlText w:val="%7."/>
      <w:lvlJc w:val="left"/>
      <w:pPr>
        <w:ind w:left="5889" w:hanging="360"/>
      </w:pPr>
    </w:lvl>
    <w:lvl w:ilvl="7" w:tplc="04150019" w:tentative="1">
      <w:start w:val="1"/>
      <w:numFmt w:val="lowerLetter"/>
      <w:lvlText w:val="%8."/>
      <w:lvlJc w:val="left"/>
      <w:pPr>
        <w:ind w:left="6609" w:hanging="360"/>
      </w:pPr>
    </w:lvl>
    <w:lvl w:ilvl="8" w:tplc="0415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54" w15:restartNumberingAfterBreak="0">
    <w:nsid w:val="11337D2A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5" w15:restartNumberingAfterBreak="0">
    <w:nsid w:val="122B3146"/>
    <w:multiLevelType w:val="hybridMultilevel"/>
    <w:tmpl w:val="C0EA6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193C3EF0"/>
    <w:multiLevelType w:val="hybridMultilevel"/>
    <w:tmpl w:val="92124C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1ACF1B36"/>
    <w:multiLevelType w:val="multilevel"/>
    <w:tmpl w:val="15A0D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8" w15:restartNumberingAfterBreak="0">
    <w:nsid w:val="1AE45171"/>
    <w:multiLevelType w:val="multilevel"/>
    <w:tmpl w:val="31D07F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9" w15:restartNumberingAfterBreak="0">
    <w:nsid w:val="1B833026"/>
    <w:multiLevelType w:val="hybridMultilevel"/>
    <w:tmpl w:val="9306E584"/>
    <w:lvl w:ilvl="0" w:tplc="98405CD4">
      <w:start w:val="1"/>
      <w:numFmt w:val="lowerLetter"/>
      <w:lvlText w:val="%1)"/>
      <w:lvlJc w:val="left"/>
      <w:pPr>
        <w:ind w:left="47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62" w:hanging="360"/>
      </w:pPr>
    </w:lvl>
    <w:lvl w:ilvl="2" w:tplc="0415001B" w:tentative="1">
      <w:start w:val="1"/>
      <w:numFmt w:val="lowerRoman"/>
      <w:lvlText w:val="%3."/>
      <w:lvlJc w:val="right"/>
      <w:pPr>
        <w:ind w:left="6182" w:hanging="180"/>
      </w:pPr>
    </w:lvl>
    <w:lvl w:ilvl="3" w:tplc="0415000F" w:tentative="1">
      <w:start w:val="1"/>
      <w:numFmt w:val="decimal"/>
      <w:lvlText w:val="%4."/>
      <w:lvlJc w:val="left"/>
      <w:pPr>
        <w:ind w:left="6902" w:hanging="360"/>
      </w:pPr>
    </w:lvl>
    <w:lvl w:ilvl="4" w:tplc="04150019" w:tentative="1">
      <w:start w:val="1"/>
      <w:numFmt w:val="lowerLetter"/>
      <w:lvlText w:val="%5."/>
      <w:lvlJc w:val="left"/>
      <w:pPr>
        <w:ind w:left="7622" w:hanging="360"/>
      </w:pPr>
    </w:lvl>
    <w:lvl w:ilvl="5" w:tplc="0415001B" w:tentative="1">
      <w:start w:val="1"/>
      <w:numFmt w:val="lowerRoman"/>
      <w:lvlText w:val="%6."/>
      <w:lvlJc w:val="right"/>
      <w:pPr>
        <w:ind w:left="8342" w:hanging="180"/>
      </w:pPr>
    </w:lvl>
    <w:lvl w:ilvl="6" w:tplc="0415000F" w:tentative="1">
      <w:start w:val="1"/>
      <w:numFmt w:val="decimal"/>
      <w:lvlText w:val="%7."/>
      <w:lvlJc w:val="left"/>
      <w:pPr>
        <w:ind w:left="9062" w:hanging="360"/>
      </w:pPr>
    </w:lvl>
    <w:lvl w:ilvl="7" w:tplc="04150019" w:tentative="1">
      <w:start w:val="1"/>
      <w:numFmt w:val="lowerLetter"/>
      <w:lvlText w:val="%8."/>
      <w:lvlJc w:val="left"/>
      <w:pPr>
        <w:ind w:left="9782" w:hanging="360"/>
      </w:pPr>
    </w:lvl>
    <w:lvl w:ilvl="8" w:tplc="0415001B" w:tentative="1">
      <w:start w:val="1"/>
      <w:numFmt w:val="lowerRoman"/>
      <w:lvlText w:val="%9."/>
      <w:lvlJc w:val="right"/>
      <w:pPr>
        <w:ind w:left="10502" w:hanging="180"/>
      </w:pPr>
    </w:lvl>
  </w:abstractNum>
  <w:abstractNum w:abstractNumId="60" w15:restartNumberingAfterBreak="0">
    <w:nsid w:val="1C3A1F83"/>
    <w:multiLevelType w:val="multilevel"/>
    <w:tmpl w:val="9D4284A6"/>
    <w:lvl w:ilvl="0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1" w15:restartNumberingAfterBreak="0">
    <w:nsid w:val="1E5F640D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1FC629F5"/>
    <w:multiLevelType w:val="multilevel"/>
    <w:tmpl w:val="A0B490D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390"/>
        </w:tabs>
        <w:ind w:left="39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50"/>
        </w:tabs>
        <w:ind w:left="4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"/>
        </w:tabs>
        <w:ind w:left="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0"/>
        </w:tabs>
        <w:ind w:left="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b/>
      </w:rPr>
    </w:lvl>
  </w:abstractNum>
  <w:abstractNum w:abstractNumId="6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4" w15:restartNumberingAfterBreak="0">
    <w:nsid w:val="23D721F8"/>
    <w:multiLevelType w:val="hybridMultilevel"/>
    <w:tmpl w:val="5C602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6C45713"/>
    <w:multiLevelType w:val="multilevel"/>
    <w:tmpl w:val="90685DEC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6" w15:restartNumberingAfterBreak="0">
    <w:nsid w:val="2737301D"/>
    <w:multiLevelType w:val="multilevel"/>
    <w:tmpl w:val="09A2FC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</w:rPr>
    </w:lvl>
  </w:abstractNum>
  <w:abstractNum w:abstractNumId="67" w15:restartNumberingAfterBreak="0">
    <w:nsid w:val="29821FA1"/>
    <w:multiLevelType w:val="hybridMultilevel"/>
    <w:tmpl w:val="22AA28EC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29AF57D9"/>
    <w:multiLevelType w:val="multilevel"/>
    <w:tmpl w:val="0036548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9" w15:restartNumberingAfterBreak="0">
    <w:nsid w:val="2A4566EF"/>
    <w:multiLevelType w:val="multilevel"/>
    <w:tmpl w:val="FB0A37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26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7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60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91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04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294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80" w:hanging="2160"/>
      </w:pPr>
      <w:rPr>
        <w:rFonts w:hint="default"/>
        <w:b/>
      </w:rPr>
    </w:lvl>
  </w:abstractNum>
  <w:abstractNum w:abstractNumId="70" w15:restartNumberingAfterBreak="0">
    <w:nsid w:val="2A6B753B"/>
    <w:multiLevelType w:val="singleLevel"/>
    <w:tmpl w:val="0000001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Verdana" w:hAnsi="Verdana" w:cs="Arial"/>
        <w:bCs/>
        <w:i w:val="0"/>
        <w:color w:val="auto"/>
        <w:sz w:val="20"/>
        <w:szCs w:val="20"/>
      </w:rPr>
    </w:lvl>
  </w:abstractNum>
  <w:abstractNum w:abstractNumId="71" w15:restartNumberingAfterBreak="0">
    <w:nsid w:val="2AA23405"/>
    <w:multiLevelType w:val="multilevel"/>
    <w:tmpl w:val="2B060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2" w15:restartNumberingAfterBreak="0">
    <w:nsid w:val="2CFD321D"/>
    <w:multiLevelType w:val="hybridMultilevel"/>
    <w:tmpl w:val="8CA068C6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2FEA53DE"/>
    <w:multiLevelType w:val="multilevel"/>
    <w:tmpl w:val="6DCA66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4" w15:restartNumberingAfterBreak="0">
    <w:nsid w:val="304C0C01"/>
    <w:multiLevelType w:val="singleLevel"/>
    <w:tmpl w:val="0000000C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  <w:rPr>
        <w:i w:val="0"/>
      </w:rPr>
    </w:lvl>
  </w:abstractNum>
  <w:abstractNum w:abstractNumId="75" w15:restartNumberingAfterBreak="0">
    <w:nsid w:val="31054065"/>
    <w:multiLevelType w:val="hybridMultilevel"/>
    <w:tmpl w:val="362E107C"/>
    <w:lvl w:ilvl="0" w:tplc="8FCABB3C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15E144C"/>
    <w:multiLevelType w:val="multilevel"/>
    <w:tmpl w:val="C51AF7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7" w15:restartNumberingAfterBreak="0">
    <w:nsid w:val="31C45F49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2BB7631"/>
    <w:multiLevelType w:val="hybridMultilevel"/>
    <w:tmpl w:val="2B6C12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4560BAA"/>
    <w:multiLevelType w:val="multilevel"/>
    <w:tmpl w:val="2F80C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0" w15:restartNumberingAfterBreak="0">
    <w:nsid w:val="36437050"/>
    <w:multiLevelType w:val="hybridMultilevel"/>
    <w:tmpl w:val="08F27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85562E1"/>
    <w:multiLevelType w:val="multilevel"/>
    <w:tmpl w:val="2AC4EA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2" w15:restartNumberingAfterBreak="0">
    <w:nsid w:val="38F1415B"/>
    <w:multiLevelType w:val="multilevel"/>
    <w:tmpl w:val="FC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3" w15:restartNumberingAfterBreak="0">
    <w:nsid w:val="394966BF"/>
    <w:multiLevelType w:val="hybridMultilevel"/>
    <w:tmpl w:val="6ED69C66"/>
    <w:lvl w:ilvl="0" w:tplc="A27C0120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4" w15:restartNumberingAfterBreak="0">
    <w:nsid w:val="39DF55D0"/>
    <w:multiLevelType w:val="multilevel"/>
    <w:tmpl w:val="A93623B2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u w:val="none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5" w15:restartNumberingAfterBreak="0">
    <w:nsid w:val="3A8D7A05"/>
    <w:multiLevelType w:val="hybridMultilevel"/>
    <w:tmpl w:val="ABE85A08"/>
    <w:lvl w:ilvl="0" w:tplc="7C148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EA8E6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326DA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B308B2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4A2DFB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2843B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E5E2F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76E6E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8C0F25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6" w15:restartNumberingAfterBreak="0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7" w15:restartNumberingAfterBreak="0">
    <w:nsid w:val="3BA5672B"/>
    <w:multiLevelType w:val="multilevel"/>
    <w:tmpl w:val="570279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8" w15:restartNumberingAfterBreak="0">
    <w:nsid w:val="3DE52DFD"/>
    <w:multiLevelType w:val="hybridMultilevel"/>
    <w:tmpl w:val="16D07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90" w15:restartNumberingAfterBreak="0">
    <w:nsid w:val="42B854B4"/>
    <w:multiLevelType w:val="multilevel"/>
    <w:tmpl w:val="742E91C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91" w15:restartNumberingAfterBreak="0">
    <w:nsid w:val="42CD7348"/>
    <w:multiLevelType w:val="hybridMultilevel"/>
    <w:tmpl w:val="9D5085DA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2" w15:restartNumberingAfterBreak="0">
    <w:nsid w:val="43DC1CAB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93" w15:restartNumberingAfterBreak="0">
    <w:nsid w:val="44DC7F12"/>
    <w:multiLevelType w:val="multilevel"/>
    <w:tmpl w:val="A97474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 w15:restartNumberingAfterBreak="0">
    <w:nsid w:val="44FE0E96"/>
    <w:multiLevelType w:val="hybridMultilevel"/>
    <w:tmpl w:val="7FAECCC2"/>
    <w:lvl w:ilvl="0" w:tplc="04150019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5" w15:restartNumberingAfterBreak="0">
    <w:nsid w:val="45807D8A"/>
    <w:multiLevelType w:val="multilevel"/>
    <w:tmpl w:val="306AC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6" w15:restartNumberingAfterBreak="0">
    <w:nsid w:val="47302D7A"/>
    <w:multiLevelType w:val="multilevel"/>
    <w:tmpl w:val="CE6A3F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7" w15:restartNumberingAfterBreak="0">
    <w:nsid w:val="4768342F"/>
    <w:multiLevelType w:val="hybridMultilevel"/>
    <w:tmpl w:val="5CCEC4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97D109E"/>
    <w:multiLevelType w:val="multilevel"/>
    <w:tmpl w:val="56B02D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1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8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4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1600" w:hanging="2160"/>
      </w:pPr>
      <w:rPr>
        <w:rFonts w:hint="default"/>
        <w:b/>
      </w:rPr>
    </w:lvl>
  </w:abstractNum>
  <w:abstractNum w:abstractNumId="99" w15:restartNumberingAfterBreak="0">
    <w:nsid w:val="4B5F4CD8"/>
    <w:multiLevelType w:val="multilevel"/>
    <w:tmpl w:val="4274BB20"/>
    <w:lvl w:ilvl="0">
      <w:start w:val="1"/>
      <w:numFmt w:val="decimal"/>
      <w:lvlText w:val="%1."/>
      <w:lvlJc w:val="left"/>
      <w:pPr>
        <w:ind w:left="12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216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792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18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84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1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936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02" w:hanging="2160"/>
      </w:pPr>
      <w:rPr>
        <w:rFonts w:hint="default"/>
        <w:b/>
      </w:rPr>
    </w:lvl>
  </w:abstractNum>
  <w:abstractNum w:abstractNumId="100" w15:restartNumberingAfterBreak="0">
    <w:nsid w:val="4BF7187F"/>
    <w:multiLevelType w:val="multilevel"/>
    <w:tmpl w:val="C95C7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1" w15:restartNumberingAfterBreak="0">
    <w:nsid w:val="4D074124"/>
    <w:multiLevelType w:val="hybridMultilevel"/>
    <w:tmpl w:val="CBA649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FF4019E"/>
    <w:multiLevelType w:val="hybridMultilevel"/>
    <w:tmpl w:val="0AC6B410"/>
    <w:lvl w:ilvl="0" w:tplc="7F7420DA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2FF4AC0"/>
    <w:multiLevelType w:val="hybridMultilevel"/>
    <w:tmpl w:val="DAEC1E34"/>
    <w:lvl w:ilvl="0" w:tplc="B99E616A">
      <w:start w:val="1"/>
      <w:numFmt w:val="bullet"/>
      <w:lvlText w:val="-"/>
      <w:lvlJc w:val="left"/>
      <w:pPr>
        <w:ind w:left="2136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4" w15:restartNumberingAfterBreak="0">
    <w:nsid w:val="544D5856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szCs w:val="20"/>
      </w:rPr>
    </w:lvl>
  </w:abstractNum>
  <w:abstractNum w:abstractNumId="105" w15:restartNumberingAfterBreak="0">
    <w:nsid w:val="55DF1A0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6" w15:restartNumberingAfterBreak="0">
    <w:nsid w:val="5651231B"/>
    <w:multiLevelType w:val="multilevel"/>
    <w:tmpl w:val="5EE6F2B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 w15:restartNumberingAfterBreak="0">
    <w:nsid w:val="577331E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108" w15:restartNumberingAfterBreak="0">
    <w:nsid w:val="580B68E1"/>
    <w:multiLevelType w:val="multilevel"/>
    <w:tmpl w:val="82904C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9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0" w15:restartNumberingAfterBreak="0">
    <w:nsid w:val="59211595"/>
    <w:multiLevelType w:val="hybridMultilevel"/>
    <w:tmpl w:val="2E98E5E6"/>
    <w:lvl w:ilvl="0" w:tplc="0CB4CD62">
      <w:start w:val="1"/>
      <w:numFmt w:val="bullet"/>
      <w:lvlText w:val="-"/>
      <w:lvlJc w:val="left"/>
      <w:pPr>
        <w:ind w:left="1972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1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2" w15:restartNumberingAfterBreak="0">
    <w:nsid w:val="5E552BBA"/>
    <w:multiLevelType w:val="hybridMultilevel"/>
    <w:tmpl w:val="E60872DC"/>
    <w:lvl w:ilvl="0" w:tplc="04150011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56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13" w15:restartNumberingAfterBreak="0">
    <w:nsid w:val="5FA219FB"/>
    <w:multiLevelType w:val="multilevel"/>
    <w:tmpl w:val="949E06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4" w15:restartNumberingAfterBreak="0">
    <w:nsid w:val="5FDB1823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06E2E08"/>
    <w:multiLevelType w:val="hybridMultilevel"/>
    <w:tmpl w:val="394C9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249608B"/>
    <w:multiLevelType w:val="hybridMultilevel"/>
    <w:tmpl w:val="C792E3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2837CB4"/>
    <w:multiLevelType w:val="multilevel"/>
    <w:tmpl w:val="B8345B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18" w15:restartNumberingAfterBreak="0">
    <w:nsid w:val="630875E1"/>
    <w:multiLevelType w:val="multilevel"/>
    <w:tmpl w:val="12B27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9" w15:restartNumberingAfterBreak="0">
    <w:nsid w:val="64C768D7"/>
    <w:multiLevelType w:val="multilevel"/>
    <w:tmpl w:val="6F4641F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0" w15:restartNumberingAfterBreak="0">
    <w:nsid w:val="64FB2BBB"/>
    <w:multiLevelType w:val="multilevel"/>
    <w:tmpl w:val="FDA89ACC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1" w15:restartNumberingAfterBreak="0">
    <w:nsid w:val="66BA3164"/>
    <w:multiLevelType w:val="hybridMultilevel"/>
    <w:tmpl w:val="E4F06778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DEE216BC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23" w15:restartNumberingAfterBreak="0">
    <w:nsid w:val="67F85D68"/>
    <w:multiLevelType w:val="multilevel"/>
    <w:tmpl w:val="0415001D"/>
    <w:lvl w:ilvl="0">
      <w:start w:val="1"/>
      <w:numFmt w:val="decimal"/>
      <w:lvlText w:val="%1)"/>
      <w:lvlJc w:val="left"/>
      <w:pPr>
        <w:ind w:left="962" w:hanging="360"/>
      </w:pPr>
    </w:lvl>
    <w:lvl w:ilvl="1">
      <w:start w:val="1"/>
      <w:numFmt w:val="lowerLetter"/>
      <w:lvlText w:val="%2)"/>
      <w:lvlJc w:val="left"/>
      <w:pPr>
        <w:ind w:left="1322" w:hanging="360"/>
      </w:pPr>
    </w:lvl>
    <w:lvl w:ilvl="2">
      <w:start w:val="1"/>
      <w:numFmt w:val="lowerRoman"/>
      <w:lvlText w:val="%3)"/>
      <w:lvlJc w:val="left"/>
      <w:pPr>
        <w:ind w:left="1682" w:hanging="360"/>
      </w:pPr>
    </w:lvl>
    <w:lvl w:ilvl="3">
      <w:start w:val="1"/>
      <w:numFmt w:val="decimal"/>
      <w:lvlText w:val="(%4)"/>
      <w:lvlJc w:val="left"/>
      <w:pPr>
        <w:ind w:left="2042" w:hanging="360"/>
      </w:pPr>
    </w:lvl>
    <w:lvl w:ilvl="4">
      <w:start w:val="1"/>
      <w:numFmt w:val="lowerLetter"/>
      <w:lvlText w:val="(%5)"/>
      <w:lvlJc w:val="left"/>
      <w:pPr>
        <w:ind w:left="2402" w:hanging="360"/>
      </w:pPr>
    </w:lvl>
    <w:lvl w:ilvl="5">
      <w:start w:val="1"/>
      <w:numFmt w:val="lowerRoman"/>
      <w:lvlText w:val="(%6)"/>
      <w:lvlJc w:val="left"/>
      <w:pPr>
        <w:ind w:left="2762" w:hanging="360"/>
      </w:pPr>
    </w:lvl>
    <w:lvl w:ilvl="6">
      <w:start w:val="1"/>
      <w:numFmt w:val="decimal"/>
      <w:lvlText w:val="%7."/>
      <w:lvlJc w:val="left"/>
      <w:pPr>
        <w:ind w:left="3122" w:hanging="360"/>
      </w:pPr>
    </w:lvl>
    <w:lvl w:ilvl="7">
      <w:start w:val="1"/>
      <w:numFmt w:val="lowerLetter"/>
      <w:lvlText w:val="%8."/>
      <w:lvlJc w:val="left"/>
      <w:pPr>
        <w:ind w:left="3482" w:hanging="360"/>
      </w:pPr>
    </w:lvl>
    <w:lvl w:ilvl="8">
      <w:start w:val="1"/>
      <w:numFmt w:val="lowerRoman"/>
      <w:lvlText w:val="%9."/>
      <w:lvlJc w:val="left"/>
      <w:pPr>
        <w:ind w:left="3842" w:hanging="360"/>
      </w:pPr>
    </w:lvl>
  </w:abstractNum>
  <w:abstractNum w:abstractNumId="124" w15:restartNumberingAfterBreak="0">
    <w:nsid w:val="696F0F53"/>
    <w:multiLevelType w:val="multilevel"/>
    <w:tmpl w:val="58E4A5B8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5" w15:restartNumberingAfterBreak="0">
    <w:nsid w:val="69AF2D5B"/>
    <w:multiLevelType w:val="hybridMultilevel"/>
    <w:tmpl w:val="3BEE91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C9B39C2"/>
    <w:multiLevelType w:val="hybridMultilevel"/>
    <w:tmpl w:val="EE8899AA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D730E45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6D232885"/>
    <w:multiLevelType w:val="multilevel"/>
    <w:tmpl w:val="CBC86222"/>
    <w:lvl w:ilvl="0">
      <w:start w:val="1"/>
      <w:numFmt w:val="decimal"/>
      <w:lvlText w:val="%1."/>
      <w:lvlJc w:val="left"/>
      <w:pPr>
        <w:ind w:left="1038" w:hanging="360"/>
      </w:pPr>
    </w:lvl>
    <w:lvl w:ilvl="1">
      <w:start w:val="1"/>
      <w:numFmt w:val="decimal"/>
      <w:isLgl/>
      <w:lvlText w:val="%1.%2"/>
      <w:lvlJc w:val="left"/>
      <w:pPr>
        <w:ind w:left="139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3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8" w:hanging="2160"/>
      </w:pPr>
      <w:rPr>
        <w:rFonts w:hint="default"/>
      </w:rPr>
    </w:lvl>
  </w:abstractNum>
  <w:abstractNum w:abstractNumId="128" w15:restartNumberingAfterBreak="0">
    <w:nsid w:val="72127CED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29" w15:restartNumberingAfterBreak="0">
    <w:nsid w:val="74407A80"/>
    <w:multiLevelType w:val="multilevel"/>
    <w:tmpl w:val="A0A674EC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0" w15:restartNumberingAfterBreak="0">
    <w:nsid w:val="74831B45"/>
    <w:multiLevelType w:val="multilevel"/>
    <w:tmpl w:val="F6A0DF0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1" w15:restartNumberingAfterBreak="0">
    <w:nsid w:val="755463BE"/>
    <w:multiLevelType w:val="hybridMultilevel"/>
    <w:tmpl w:val="052CE7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75E17C8D"/>
    <w:multiLevelType w:val="hybridMultilevel"/>
    <w:tmpl w:val="F758972C"/>
    <w:lvl w:ilvl="0" w:tplc="0CB4CD62">
      <w:start w:val="1"/>
      <w:numFmt w:val="bullet"/>
      <w:lvlText w:val="-"/>
      <w:lvlJc w:val="left"/>
      <w:pPr>
        <w:ind w:left="190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33" w15:restartNumberingAfterBreak="0">
    <w:nsid w:val="772E75BF"/>
    <w:multiLevelType w:val="hybridMultilevel"/>
    <w:tmpl w:val="FE98B9D8"/>
    <w:lvl w:ilvl="0" w:tplc="3EACC7EC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4" w15:restartNumberingAfterBreak="0">
    <w:nsid w:val="77A9503D"/>
    <w:multiLevelType w:val="hybridMultilevel"/>
    <w:tmpl w:val="6382E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7AE123C"/>
    <w:multiLevelType w:val="multilevel"/>
    <w:tmpl w:val="6574A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6" w15:restartNumberingAfterBreak="0">
    <w:nsid w:val="793C546E"/>
    <w:multiLevelType w:val="multilevel"/>
    <w:tmpl w:val="69EE6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7" w15:restartNumberingAfterBreak="0">
    <w:nsid w:val="798E0912"/>
    <w:multiLevelType w:val="hybridMultilevel"/>
    <w:tmpl w:val="B35A3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7A23638A"/>
    <w:multiLevelType w:val="hybridMultilevel"/>
    <w:tmpl w:val="020827A6"/>
    <w:lvl w:ilvl="0" w:tplc="0CB4CD62">
      <w:start w:val="1"/>
      <w:numFmt w:val="bullet"/>
      <w:lvlText w:val="-"/>
      <w:lvlJc w:val="left"/>
      <w:pPr>
        <w:ind w:left="861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39" w15:restartNumberingAfterBreak="0">
    <w:nsid w:val="7AE43E07"/>
    <w:multiLevelType w:val="multilevel"/>
    <w:tmpl w:val="EFA4E8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0" w15:restartNumberingAfterBreak="0">
    <w:nsid w:val="7B007BAF"/>
    <w:multiLevelType w:val="multilevel"/>
    <w:tmpl w:val="CD78FD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1" w15:restartNumberingAfterBreak="0">
    <w:nsid w:val="7BC87868"/>
    <w:multiLevelType w:val="multilevel"/>
    <w:tmpl w:val="299C9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7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2" w15:restartNumberingAfterBreak="0">
    <w:nsid w:val="7C3014E3"/>
    <w:multiLevelType w:val="hybridMultilevel"/>
    <w:tmpl w:val="E4507C56"/>
    <w:lvl w:ilvl="0" w:tplc="B2DE7F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7D9812F1"/>
    <w:multiLevelType w:val="multilevel"/>
    <w:tmpl w:val="99C00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44" w15:restartNumberingAfterBreak="0">
    <w:nsid w:val="7E740A4E"/>
    <w:multiLevelType w:val="multilevel"/>
    <w:tmpl w:val="0CE06F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318535252">
    <w:abstractNumId w:val="2"/>
  </w:num>
  <w:num w:numId="2" w16cid:durableId="1829395329">
    <w:abstractNumId w:val="9"/>
  </w:num>
  <w:num w:numId="3" w16cid:durableId="1399327937">
    <w:abstractNumId w:val="10"/>
  </w:num>
  <w:num w:numId="4" w16cid:durableId="1702978038">
    <w:abstractNumId w:val="130"/>
  </w:num>
  <w:num w:numId="5" w16cid:durableId="4790624">
    <w:abstractNumId w:val="109"/>
  </w:num>
  <w:num w:numId="6" w16cid:durableId="290282908">
    <w:abstractNumId w:val="120"/>
  </w:num>
  <w:num w:numId="7" w16cid:durableId="1373649204">
    <w:abstractNumId w:val="62"/>
  </w:num>
  <w:num w:numId="8" w16cid:durableId="230972542">
    <w:abstractNumId w:val="90"/>
  </w:num>
  <w:num w:numId="9" w16cid:durableId="1195652000">
    <w:abstractNumId w:val="65"/>
  </w:num>
  <w:num w:numId="10" w16cid:durableId="1406293982">
    <w:abstractNumId w:val="0"/>
  </w:num>
  <w:num w:numId="11" w16cid:durableId="1024552097">
    <w:abstractNumId w:val="93"/>
  </w:num>
  <w:num w:numId="12" w16cid:durableId="1028140911">
    <w:abstractNumId w:val="86"/>
  </w:num>
  <w:num w:numId="13" w16cid:durableId="1568344875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6536871">
    <w:abstractNumId w:val="122"/>
    <w:lvlOverride w:ilvl="0">
      <w:startOverride w:val="1"/>
    </w:lvlOverride>
  </w:num>
  <w:num w:numId="15" w16cid:durableId="803541627">
    <w:abstractNumId w:val="111"/>
    <w:lvlOverride w:ilvl="0">
      <w:startOverride w:val="1"/>
    </w:lvlOverride>
  </w:num>
  <w:num w:numId="16" w16cid:durableId="1492601319">
    <w:abstractNumId w:val="89"/>
    <w:lvlOverride w:ilvl="0">
      <w:startOverride w:val="1"/>
    </w:lvlOverride>
  </w:num>
  <w:num w:numId="17" w16cid:durableId="119610452">
    <w:abstractNumId w:val="111"/>
  </w:num>
  <w:num w:numId="18" w16cid:durableId="821434214">
    <w:abstractNumId w:val="89"/>
  </w:num>
  <w:num w:numId="19" w16cid:durableId="1507329455">
    <w:abstractNumId w:val="59"/>
  </w:num>
  <w:num w:numId="20" w16cid:durableId="770665908">
    <w:abstractNumId w:val="103"/>
  </w:num>
  <w:num w:numId="21" w16cid:durableId="324357874">
    <w:abstractNumId w:val="41"/>
  </w:num>
  <w:num w:numId="22" w16cid:durableId="1275291125">
    <w:abstractNumId w:val="71"/>
  </w:num>
  <w:num w:numId="23" w16cid:durableId="153105861">
    <w:abstractNumId w:val="60"/>
  </w:num>
  <w:num w:numId="24" w16cid:durableId="2043091505">
    <w:abstractNumId w:val="106"/>
  </w:num>
  <w:num w:numId="25" w16cid:durableId="1291981632">
    <w:abstractNumId w:val="124"/>
  </w:num>
  <w:num w:numId="26" w16cid:durableId="1252659759">
    <w:abstractNumId w:val="36"/>
  </w:num>
  <w:num w:numId="27" w16cid:durableId="2069569536">
    <w:abstractNumId w:val="96"/>
  </w:num>
  <w:num w:numId="28" w16cid:durableId="1805387349">
    <w:abstractNumId w:val="39"/>
  </w:num>
  <w:num w:numId="29" w16cid:durableId="1902865381">
    <w:abstractNumId w:val="118"/>
  </w:num>
  <w:num w:numId="30" w16cid:durableId="1409770742">
    <w:abstractNumId w:val="108"/>
  </w:num>
  <w:num w:numId="31" w16cid:durableId="343481271">
    <w:abstractNumId w:val="113"/>
  </w:num>
  <w:num w:numId="32" w16cid:durableId="1875145742">
    <w:abstractNumId w:val="87"/>
  </w:num>
  <w:num w:numId="33" w16cid:durableId="1974630328">
    <w:abstractNumId w:val="80"/>
  </w:num>
  <w:num w:numId="34" w16cid:durableId="482310389">
    <w:abstractNumId w:val="100"/>
  </w:num>
  <w:num w:numId="35" w16cid:durableId="284238332">
    <w:abstractNumId w:val="73"/>
  </w:num>
  <w:num w:numId="36" w16cid:durableId="1560704758">
    <w:abstractNumId w:val="144"/>
  </w:num>
  <w:num w:numId="37" w16cid:durableId="1279525908">
    <w:abstractNumId w:val="79"/>
  </w:num>
  <w:num w:numId="38" w16cid:durableId="654258099">
    <w:abstractNumId w:val="37"/>
  </w:num>
  <w:num w:numId="39" w16cid:durableId="1192887737">
    <w:abstractNumId w:val="135"/>
  </w:num>
  <w:num w:numId="40" w16cid:durableId="1810320976">
    <w:abstractNumId w:val="129"/>
  </w:num>
  <w:num w:numId="41" w16cid:durableId="781461866">
    <w:abstractNumId w:val="121"/>
  </w:num>
  <w:num w:numId="42" w16cid:durableId="1250654478">
    <w:abstractNumId w:val="51"/>
  </w:num>
  <w:num w:numId="43" w16cid:durableId="1730227689">
    <w:abstractNumId w:val="82"/>
  </w:num>
  <w:num w:numId="44" w16cid:durableId="2132631057">
    <w:abstractNumId w:val="57"/>
  </w:num>
  <w:num w:numId="45" w16cid:durableId="1015227040">
    <w:abstractNumId w:val="136"/>
  </w:num>
  <w:num w:numId="46" w16cid:durableId="921912050">
    <w:abstractNumId w:val="8"/>
  </w:num>
  <w:num w:numId="47" w16cid:durableId="1816146256">
    <w:abstractNumId w:val="11"/>
  </w:num>
  <w:num w:numId="48" w16cid:durableId="1494026075">
    <w:abstractNumId w:val="12"/>
  </w:num>
  <w:num w:numId="49" w16cid:durableId="1878278418">
    <w:abstractNumId w:val="15"/>
  </w:num>
  <w:num w:numId="50" w16cid:durableId="479077168">
    <w:abstractNumId w:val="18"/>
  </w:num>
  <w:num w:numId="51" w16cid:durableId="229388558">
    <w:abstractNumId w:val="20"/>
  </w:num>
  <w:num w:numId="52" w16cid:durableId="786854491">
    <w:abstractNumId w:val="21"/>
  </w:num>
  <w:num w:numId="53" w16cid:durableId="533545257">
    <w:abstractNumId w:val="24"/>
  </w:num>
  <w:num w:numId="54" w16cid:durableId="915701104">
    <w:abstractNumId w:val="25"/>
  </w:num>
  <w:num w:numId="55" w16cid:durableId="291327305">
    <w:abstractNumId w:val="26"/>
  </w:num>
  <w:num w:numId="56" w16cid:durableId="178933051">
    <w:abstractNumId w:val="27"/>
  </w:num>
  <w:num w:numId="57" w16cid:durableId="892617239">
    <w:abstractNumId w:val="28"/>
  </w:num>
  <w:num w:numId="58" w16cid:durableId="1606770314">
    <w:abstractNumId w:val="29"/>
  </w:num>
  <w:num w:numId="59" w16cid:durableId="2123760962">
    <w:abstractNumId w:val="30"/>
  </w:num>
  <w:num w:numId="60" w16cid:durableId="1463646501">
    <w:abstractNumId w:val="31"/>
  </w:num>
  <w:num w:numId="61" w16cid:durableId="545144000">
    <w:abstractNumId w:val="32"/>
  </w:num>
  <w:num w:numId="62" w16cid:durableId="1893343393">
    <w:abstractNumId w:val="33"/>
  </w:num>
  <w:num w:numId="63" w16cid:durableId="2113279411">
    <w:abstractNumId w:val="34"/>
  </w:num>
  <w:num w:numId="64" w16cid:durableId="1275330571">
    <w:abstractNumId w:val="104"/>
  </w:num>
  <w:num w:numId="65" w16cid:durableId="139420985">
    <w:abstractNumId w:val="70"/>
  </w:num>
  <w:num w:numId="66" w16cid:durableId="488980056">
    <w:abstractNumId w:val="74"/>
  </w:num>
  <w:num w:numId="67" w16cid:durableId="820925495">
    <w:abstractNumId w:val="107"/>
  </w:num>
  <w:num w:numId="68" w16cid:durableId="652178872">
    <w:abstractNumId w:val="47"/>
  </w:num>
  <w:num w:numId="69" w16cid:durableId="442502221">
    <w:abstractNumId w:val="141"/>
  </w:num>
  <w:num w:numId="70" w16cid:durableId="504366728">
    <w:abstractNumId w:val="140"/>
  </w:num>
  <w:num w:numId="71" w16cid:durableId="403449765">
    <w:abstractNumId w:val="91"/>
  </w:num>
  <w:num w:numId="72" w16cid:durableId="1099108624">
    <w:abstractNumId w:val="81"/>
  </w:num>
  <w:num w:numId="73" w16cid:durableId="1703094758">
    <w:abstractNumId w:val="84"/>
  </w:num>
  <w:num w:numId="74" w16cid:durableId="1242063309">
    <w:abstractNumId w:val="67"/>
  </w:num>
  <w:num w:numId="75" w16cid:durableId="1918980416">
    <w:abstractNumId w:val="72"/>
  </w:num>
  <w:num w:numId="76" w16cid:durableId="1415010256">
    <w:abstractNumId w:val="117"/>
  </w:num>
  <w:num w:numId="77" w16cid:durableId="1548953675">
    <w:abstractNumId w:val="99"/>
  </w:num>
  <w:num w:numId="78" w16cid:durableId="721753603">
    <w:abstractNumId w:val="143"/>
  </w:num>
  <w:num w:numId="79" w16cid:durableId="1613509712">
    <w:abstractNumId w:val="132"/>
  </w:num>
  <w:num w:numId="80" w16cid:durableId="1709260159">
    <w:abstractNumId w:val="110"/>
  </w:num>
  <w:num w:numId="81" w16cid:durableId="1355770845">
    <w:abstractNumId w:val="119"/>
  </w:num>
  <w:num w:numId="82" w16cid:durableId="1756129794">
    <w:abstractNumId w:val="142"/>
  </w:num>
  <w:num w:numId="83" w16cid:durableId="482891515">
    <w:abstractNumId w:val="83"/>
  </w:num>
  <w:num w:numId="84" w16cid:durableId="1841892331">
    <w:abstractNumId w:val="105"/>
  </w:num>
  <w:num w:numId="85" w16cid:durableId="73746351">
    <w:abstractNumId w:val="95"/>
  </w:num>
  <w:num w:numId="86" w16cid:durableId="921834887">
    <w:abstractNumId w:val="94"/>
  </w:num>
  <w:num w:numId="87" w16cid:durableId="764031712">
    <w:abstractNumId w:val="138"/>
  </w:num>
  <w:num w:numId="88" w16cid:durableId="487866354">
    <w:abstractNumId w:val="56"/>
  </w:num>
  <w:num w:numId="89" w16cid:durableId="855995736">
    <w:abstractNumId w:val="69"/>
  </w:num>
  <w:num w:numId="90" w16cid:durableId="175190877">
    <w:abstractNumId w:val="98"/>
  </w:num>
  <w:num w:numId="91" w16cid:durableId="2139689310">
    <w:abstractNumId w:val="58"/>
  </w:num>
  <w:num w:numId="92" w16cid:durableId="450976799">
    <w:abstractNumId w:val="76"/>
  </w:num>
  <w:num w:numId="93" w16cid:durableId="2107266178">
    <w:abstractNumId w:val="66"/>
  </w:num>
  <w:num w:numId="94" w16cid:durableId="1840151298">
    <w:abstractNumId w:val="40"/>
  </w:num>
  <w:num w:numId="95" w16cid:durableId="185601800">
    <w:abstractNumId w:val="127"/>
  </w:num>
  <w:num w:numId="96" w16cid:durableId="526527661">
    <w:abstractNumId w:val="112"/>
  </w:num>
  <w:num w:numId="97" w16cid:durableId="1826585017">
    <w:abstractNumId w:val="75"/>
  </w:num>
  <w:num w:numId="98" w16cid:durableId="2095785530">
    <w:abstractNumId w:val="61"/>
  </w:num>
  <w:num w:numId="99" w16cid:durableId="1694916335">
    <w:abstractNumId w:val="77"/>
  </w:num>
  <w:num w:numId="100" w16cid:durableId="1936595487">
    <w:abstractNumId w:val="126"/>
  </w:num>
  <w:num w:numId="101" w16cid:durableId="1501383548">
    <w:abstractNumId w:val="139"/>
  </w:num>
  <w:num w:numId="102" w16cid:durableId="1309091974">
    <w:abstractNumId w:val="123"/>
  </w:num>
  <w:num w:numId="103" w16cid:durableId="663823570">
    <w:abstractNumId w:val="116"/>
  </w:num>
  <w:num w:numId="104" w16cid:durableId="1315840278">
    <w:abstractNumId w:val="92"/>
  </w:num>
  <w:num w:numId="105" w16cid:durableId="1365210252">
    <w:abstractNumId w:val="49"/>
  </w:num>
  <w:num w:numId="106" w16cid:durableId="6444560">
    <w:abstractNumId w:val="114"/>
  </w:num>
  <w:num w:numId="107" w16cid:durableId="1650135727">
    <w:abstractNumId w:val="38"/>
  </w:num>
  <w:num w:numId="108" w16cid:durableId="938218098">
    <w:abstractNumId w:val="54"/>
  </w:num>
  <w:num w:numId="109" w16cid:durableId="36901495">
    <w:abstractNumId w:val="42"/>
  </w:num>
  <w:num w:numId="110" w16cid:durableId="112136920">
    <w:abstractNumId w:val="137"/>
  </w:num>
  <w:num w:numId="111" w16cid:durableId="1318342161">
    <w:abstractNumId w:val="101"/>
  </w:num>
  <w:num w:numId="112" w16cid:durableId="418915637">
    <w:abstractNumId w:val="64"/>
  </w:num>
  <w:num w:numId="113" w16cid:durableId="804589385">
    <w:abstractNumId w:val="115"/>
  </w:num>
  <w:num w:numId="114" w16cid:durableId="1404064054">
    <w:abstractNumId w:val="128"/>
  </w:num>
  <w:num w:numId="115" w16cid:durableId="720711830">
    <w:abstractNumId w:val="46"/>
  </w:num>
  <w:num w:numId="116" w16cid:durableId="1238250990">
    <w:abstractNumId w:val="102"/>
  </w:num>
  <w:num w:numId="117" w16cid:durableId="1276329660">
    <w:abstractNumId w:val="44"/>
  </w:num>
  <w:num w:numId="118" w16cid:durableId="535772635">
    <w:abstractNumId w:val="133"/>
  </w:num>
  <w:num w:numId="119" w16cid:durableId="497308102">
    <w:abstractNumId w:val="53"/>
  </w:num>
  <w:num w:numId="120" w16cid:durableId="403450056">
    <w:abstractNumId w:val="1"/>
  </w:num>
  <w:num w:numId="121" w16cid:durableId="2142117295">
    <w:abstractNumId w:val="3"/>
  </w:num>
  <w:num w:numId="122" w16cid:durableId="486825922">
    <w:abstractNumId w:val="85"/>
  </w:num>
  <w:num w:numId="123" w16cid:durableId="1057437032">
    <w:abstractNumId w:val="88"/>
  </w:num>
  <w:num w:numId="124" w16cid:durableId="2112117094">
    <w:abstractNumId w:val="134"/>
  </w:num>
  <w:num w:numId="125" w16cid:durableId="860246308">
    <w:abstractNumId w:val="55"/>
  </w:num>
  <w:num w:numId="126" w16cid:durableId="985549892">
    <w:abstractNumId w:val="43"/>
  </w:num>
  <w:num w:numId="127" w16cid:durableId="1470396593">
    <w:abstractNumId w:val="52"/>
  </w:num>
  <w:num w:numId="128" w16cid:durableId="1453741414">
    <w:abstractNumId w:val="68"/>
  </w:num>
  <w:num w:numId="129" w16cid:durableId="1010378962">
    <w:abstractNumId w:val="45"/>
  </w:num>
  <w:num w:numId="130" w16cid:durableId="1345936539">
    <w:abstractNumId w:val="131"/>
  </w:num>
  <w:num w:numId="131" w16cid:durableId="1855143943">
    <w:abstractNumId w:val="125"/>
  </w:num>
  <w:num w:numId="132" w16cid:durableId="963269300">
    <w:abstractNumId w:val="97"/>
  </w:num>
  <w:num w:numId="133" w16cid:durableId="164638659">
    <w:abstractNumId w:val="78"/>
  </w:num>
  <w:num w:numId="134" w16cid:durableId="1083725353">
    <w:abstractNumId w:val="48"/>
  </w:num>
  <w:num w:numId="135" w16cid:durableId="2017072629">
    <w:abstractNumId w:val="50"/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006D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4EB4"/>
    <w:rsid w:val="0004046F"/>
    <w:rsid w:val="0004106B"/>
    <w:rsid w:val="0004242A"/>
    <w:rsid w:val="00043C5C"/>
    <w:rsid w:val="00044100"/>
    <w:rsid w:val="00045429"/>
    <w:rsid w:val="00046825"/>
    <w:rsid w:val="00046C61"/>
    <w:rsid w:val="00046EBE"/>
    <w:rsid w:val="00047193"/>
    <w:rsid w:val="00047430"/>
    <w:rsid w:val="0005216E"/>
    <w:rsid w:val="00052DB5"/>
    <w:rsid w:val="00053ED7"/>
    <w:rsid w:val="000549F2"/>
    <w:rsid w:val="0005652D"/>
    <w:rsid w:val="00057230"/>
    <w:rsid w:val="00062F7C"/>
    <w:rsid w:val="00063AA5"/>
    <w:rsid w:val="0006486E"/>
    <w:rsid w:val="0006514F"/>
    <w:rsid w:val="000708CE"/>
    <w:rsid w:val="00070FDA"/>
    <w:rsid w:val="000741F9"/>
    <w:rsid w:val="00080EE9"/>
    <w:rsid w:val="00081839"/>
    <w:rsid w:val="00082197"/>
    <w:rsid w:val="0008241E"/>
    <w:rsid w:val="00084111"/>
    <w:rsid w:val="00084DF2"/>
    <w:rsid w:val="0008603C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2FE"/>
    <w:rsid w:val="000B33D6"/>
    <w:rsid w:val="000B476E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59"/>
    <w:rsid w:val="000E2DE0"/>
    <w:rsid w:val="000E2ED1"/>
    <w:rsid w:val="000E3C8A"/>
    <w:rsid w:val="000E49FF"/>
    <w:rsid w:val="000E604A"/>
    <w:rsid w:val="000E6766"/>
    <w:rsid w:val="000E6A48"/>
    <w:rsid w:val="000E6FB1"/>
    <w:rsid w:val="000E7191"/>
    <w:rsid w:val="000E79B0"/>
    <w:rsid w:val="000F0E8D"/>
    <w:rsid w:val="000F2008"/>
    <w:rsid w:val="000F2AE3"/>
    <w:rsid w:val="000F620F"/>
    <w:rsid w:val="000F7C46"/>
    <w:rsid w:val="000F7F11"/>
    <w:rsid w:val="001002DA"/>
    <w:rsid w:val="00102C61"/>
    <w:rsid w:val="00102E72"/>
    <w:rsid w:val="00102F78"/>
    <w:rsid w:val="0010328C"/>
    <w:rsid w:val="00103989"/>
    <w:rsid w:val="00105E85"/>
    <w:rsid w:val="00111524"/>
    <w:rsid w:val="00111526"/>
    <w:rsid w:val="00112579"/>
    <w:rsid w:val="00113875"/>
    <w:rsid w:val="00113A41"/>
    <w:rsid w:val="001142C0"/>
    <w:rsid w:val="00115A3E"/>
    <w:rsid w:val="001163A3"/>
    <w:rsid w:val="001209CA"/>
    <w:rsid w:val="00122CD6"/>
    <w:rsid w:val="0012412D"/>
    <w:rsid w:val="00126835"/>
    <w:rsid w:val="00126CFA"/>
    <w:rsid w:val="00127FA0"/>
    <w:rsid w:val="00130A02"/>
    <w:rsid w:val="00131A6D"/>
    <w:rsid w:val="0013283A"/>
    <w:rsid w:val="0013283C"/>
    <w:rsid w:val="00134853"/>
    <w:rsid w:val="00134BD2"/>
    <w:rsid w:val="001356FE"/>
    <w:rsid w:val="00135B54"/>
    <w:rsid w:val="00135F48"/>
    <w:rsid w:val="001402B5"/>
    <w:rsid w:val="001413E8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6D96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0A88"/>
    <w:rsid w:val="00161F09"/>
    <w:rsid w:val="00163C32"/>
    <w:rsid w:val="00163FD9"/>
    <w:rsid w:val="001663C1"/>
    <w:rsid w:val="00166D5C"/>
    <w:rsid w:val="001731B2"/>
    <w:rsid w:val="00174E66"/>
    <w:rsid w:val="00175321"/>
    <w:rsid w:val="0017648E"/>
    <w:rsid w:val="00177D0B"/>
    <w:rsid w:val="00181528"/>
    <w:rsid w:val="001815B3"/>
    <w:rsid w:val="001816D8"/>
    <w:rsid w:val="00183C4F"/>
    <w:rsid w:val="001852A1"/>
    <w:rsid w:val="001859A6"/>
    <w:rsid w:val="00185BFA"/>
    <w:rsid w:val="00186667"/>
    <w:rsid w:val="00187047"/>
    <w:rsid w:val="00187EB0"/>
    <w:rsid w:val="00190666"/>
    <w:rsid w:val="00193ABF"/>
    <w:rsid w:val="00193DD8"/>
    <w:rsid w:val="00193EF0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B7AAC"/>
    <w:rsid w:val="001C0223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E6C0A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558B"/>
    <w:rsid w:val="00206AE4"/>
    <w:rsid w:val="0020742E"/>
    <w:rsid w:val="00207434"/>
    <w:rsid w:val="0021391B"/>
    <w:rsid w:val="002174DA"/>
    <w:rsid w:val="00220509"/>
    <w:rsid w:val="00220DA4"/>
    <w:rsid w:val="00221481"/>
    <w:rsid w:val="002237F6"/>
    <w:rsid w:val="00223922"/>
    <w:rsid w:val="00223AF8"/>
    <w:rsid w:val="00225AF8"/>
    <w:rsid w:val="00227612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0BDB"/>
    <w:rsid w:val="00255209"/>
    <w:rsid w:val="00255873"/>
    <w:rsid w:val="00256514"/>
    <w:rsid w:val="00257436"/>
    <w:rsid w:val="002603CC"/>
    <w:rsid w:val="002624D9"/>
    <w:rsid w:val="002625B6"/>
    <w:rsid w:val="002631AA"/>
    <w:rsid w:val="00263AFD"/>
    <w:rsid w:val="00264292"/>
    <w:rsid w:val="00265A17"/>
    <w:rsid w:val="00266972"/>
    <w:rsid w:val="00266FDF"/>
    <w:rsid w:val="00270C59"/>
    <w:rsid w:val="00270C75"/>
    <w:rsid w:val="00271153"/>
    <w:rsid w:val="002722F7"/>
    <w:rsid w:val="002757FA"/>
    <w:rsid w:val="00276A2A"/>
    <w:rsid w:val="00276FC7"/>
    <w:rsid w:val="0027799E"/>
    <w:rsid w:val="00281000"/>
    <w:rsid w:val="00281A20"/>
    <w:rsid w:val="0028201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04B9"/>
    <w:rsid w:val="002A2E2A"/>
    <w:rsid w:val="002A4539"/>
    <w:rsid w:val="002A4F5D"/>
    <w:rsid w:val="002A5139"/>
    <w:rsid w:val="002A544F"/>
    <w:rsid w:val="002A604E"/>
    <w:rsid w:val="002A6D2F"/>
    <w:rsid w:val="002B0BE8"/>
    <w:rsid w:val="002B0E6E"/>
    <w:rsid w:val="002B10CB"/>
    <w:rsid w:val="002B1633"/>
    <w:rsid w:val="002B1E8F"/>
    <w:rsid w:val="002B2B7C"/>
    <w:rsid w:val="002B307E"/>
    <w:rsid w:val="002B377C"/>
    <w:rsid w:val="002B4E7F"/>
    <w:rsid w:val="002B554E"/>
    <w:rsid w:val="002B7B51"/>
    <w:rsid w:val="002C0856"/>
    <w:rsid w:val="002C0911"/>
    <w:rsid w:val="002C3D39"/>
    <w:rsid w:val="002C409C"/>
    <w:rsid w:val="002C41F8"/>
    <w:rsid w:val="002C5855"/>
    <w:rsid w:val="002C61DF"/>
    <w:rsid w:val="002C7BBC"/>
    <w:rsid w:val="002D4470"/>
    <w:rsid w:val="002D5979"/>
    <w:rsid w:val="002D642D"/>
    <w:rsid w:val="002D6960"/>
    <w:rsid w:val="002D7D66"/>
    <w:rsid w:val="002E207D"/>
    <w:rsid w:val="002E2667"/>
    <w:rsid w:val="002E416F"/>
    <w:rsid w:val="002E4FAE"/>
    <w:rsid w:val="002E4FF6"/>
    <w:rsid w:val="002F0124"/>
    <w:rsid w:val="002F0795"/>
    <w:rsid w:val="002F2D9C"/>
    <w:rsid w:val="002F352D"/>
    <w:rsid w:val="002F36C6"/>
    <w:rsid w:val="002F5C0E"/>
    <w:rsid w:val="0030040A"/>
    <w:rsid w:val="00301946"/>
    <w:rsid w:val="00302A58"/>
    <w:rsid w:val="00303560"/>
    <w:rsid w:val="00304FC6"/>
    <w:rsid w:val="003053D1"/>
    <w:rsid w:val="00305924"/>
    <w:rsid w:val="00307D89"/>
    <w:rsid w:val="0031048C"/>
    <w:rsid w:val="00310B30"/>
    <w:rsid w:val="00310DFC"/>
    <w:rsid w:val="00312723"/>
    <w:rsid w:val="00312C12"/>
    <w:rsid w:val="00313403"/>
    <w:rsid w:val="00313DD1"/>
    <w:rsid w:val="003150AF"/>
    <w:rsid w:val="00317EBC"/>
    <w:rsid w:val="00321054"/>
    <w:rsid w:val="00321FF8"/>
    <w:rsid w:val="00322136"/>
    <w:rsid w:val="0032236D"/>
    <w:rsid w:val="00322EB5"/>
    <w:rsid w:val="00324656"/>
    <w:rsid w:val="003256D8"/>
    <w:rsid w:val="00325C9D"/>
    <w:rsid w:val="003263A9"/>
    <w:rsid w:val="00326A43"/>
    <w:rsid w:val="00327468"/>
    <w:rsid w:val="00327EDC"/>
    <w:rsid w:val="00333E5C"/>
    <w:rsid w:val="00333E7A"/>
    <w:rsid w:val="003358F3"/>
    <w:rsid w:val="00336101"/>
    <w:rsid w:val="00336F69"/>
    <w:rsid w:val="00342E76"/>
    <w:rsid w:val="00345C22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41A4"/>
    <w:rsid w:val="00375777"/>
    <w:rsid w:val="00375817"/>
    <w:rsid w:val="00377F60"/>
    <w:rsid w:val="00382DDB"/>
    <w:rsid w:val="00383855"/>
    <w:rsid w:val="00384708"/>
    <w:rsid w:val="00385255"/>
    <w:rsid w:val="0038630B"/>
    <w:rsid w:val="0038748A"/>
    <w:rsid w:val="00387771"/>
    <w:rsid w:val="003923AA"/>
    <w:rsid w:val="00394846"/>
    <w:rsid w:val="0039598F"/>
    <w:rsid w:val="0039694A"/>
    <w:rsid w:val="00397699"/>
    <w:rsid w:val="003978B4"/>
    <w:rsid w:val="003A188D"/>
    <w:rsid w:val="003A2397"/>
    <w:rsid w:val="003A5319"/>
    <w:rsid w:val="003B0127"/>
    <w:rsid w:val="003B160B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C7F28"/>
    <w:rsid w:val="003D132E"/>
    <w:rsid w:val="003D141C"/>
    <w:rsid w:val="003D1B28"/>
    <w:rsid w:val="003D1E3B"/>
    <w:rsid w:val="003D2AE5"/>
    <w:rsid w:val="003D3F7B"/>
    <w:rsid w:val="003D6213"/>
    <w:rsid w:val="003D6CB9"/>
    <w:rsid w:val="003E0BAF"/>
    <w:rsid w:val="003E0C22"/>
    <w:rsid w:val="003E1719"/>
    <w:rsid w:val="003E17BD"/>
    <w:rsid w:val="003E24CB"/>
    <w:rsid w:val="003E493D"/>
    <w:rsid w:val="003E5A50"/>
    <w:rsid w:val="003E76B5"/>
    <w:rsid w:val="003F2856"/>
    <w:rsid w:val="003F2DB7"/>
    <w:rsid w:val="003F383B"/>
    <w:rsid w:val="003F3CAD"/>
    <w:rsid w:val="003F3D25"/>
    <w:rsid w:val="003F3E54"/>
    <w:rsid w:val="003F508F"/>
    <w:rsid w:val="003F6D3A"/>
    <w:rsid w:val="00400DF7"/>
    <w:rsid w:val="00402AC2"/>
    <w:rsid w:val="00403F42"/>
    <w:rsid w:val="0040522B"/>
    <w:rsid w:val="004070EE"/>
    <w:rsid w:val="00410A11"/>
    <w:rsid w:val="00413305"/>
    <w:rsid w:val="00413C83"/>
    <w:rsid w:val="00415E70"/>
    <w:rsid w:val="00416364"/>
    <w:rsid w:val="00416837"/>
    <w:rsid w:val="004176F8"/>
    <w:rsid w:val="004215E2"/>
    <w:rsid w:val="0042197F"/>
    <w:rsid w:val="004219DC"/>
    <w:rsid w:val="004226B7"/>
    <w:rsid w:val="004255F5"/>
    <w:rsid w:val="0042693B"/>
    <w:rsid w:val="00427960"/>
    <w:rsid w:val="004303BE"/>
    <w:rsid w:val="00432F55"/>
    <w:rsid w:val="00433300"/>
    <w:rsid w:val="00433567"/>
    <w:rsid w:val="00433FD3"/>
    <w:rsid w:val="00434F0C"/>
    <w:rsid w:val="00437288"/>
    <w:rsid w:val="00437794"/>
    <w:rsid w:val="00437E16"/>
    <w:rsid w:val="0044061C"/>
    <w:rsid w:val="00441CA4"/>
    <w:rsid w:val="00441D3D"/>
    <w:rsid w:val="00442432"/>
    <w:rsid w:val="00443576"/>
    <w:rsid w:val="00443F67"/>
    <w:rsid w:val="004453A8"/>
    <w:rsid w:val="00447AEC"/>
    <w:rsid w:val="00447B6F"/>
    <w:rsid w:val="00451A44"/>
    <w:rsid w:val="00454F11"/>
    <w:rsid w:val="00455AFF"/>
    <w:rsid w:val="004564EC"/>
    <w:rsid w:val="0046056B"/>
    <w:rsid w:val="00460C74"/>
    <w:rsid w:val="00462831"/>
    <w:rsid w:val="00462B06"/>
    <w:rsid w:val="0046306B"/>
    <w:rsid w:val="004653F9"/>
    <w:rsid w:val="00465D80"/>
    <w:rsid w:val="00466CF3"/>
    <w:rsid w:val="0047030B"/>
    <w:rsid w:val="00470ADE"/>
    <w:rsid w:val="00470BAF"/>
    <w:rsid w:val="00471194"/>
    <w:rsid w:val="00471B10"/>
    <w:rsid w:val="004720A7"/>
    <w:rsid w:val="0047504B"/>
    <w:rsid w:val="00475879"/>
    <w:rsid w:val="004774AC"/>
    <w:rsid w:val="00477DC7"/>
    <w:rsid w:val="00482159"/>
    <w:rsid w:val="00482BC8"/>
    <w:rsid w:val="004843DA"/>
    <w:rsid w:val="00484A54"/>
    <w:rsid w:val="00485FA2"/>
    <w:rsid w:val="00486165"/>
    <w:rsid w:val="00486997"/>
    <w:rsid w:val="00487923"/>
    <w:rsid w:val="00487B66"/>
    <w:rsid w:val="00487D6E"/>
    <w:rsid w:val="0049008A"/>
    <w:rsid w:val="004918C6"/>
    <w:rsid w:val="00493FE8"/>
    <w:rsid w:val="00495154"/>
    <w:rsid w:val="004953A2"/>
    <w:rsid w:val="00495F9D"/>
    <w:rsid w:val="004972D5"/>
    <w:rsid w:val="00497D79"/>
    <w:rsid w:val="004A1030"/>
    <w:rsid w:val="004A1092"/>
    <w:rsid w:val="004A24E7"/>
    <w:rsid w:val="004A4188"/>
    <w:rsid w:val="004A52AD"/>
    <w:rsid w:val="004A6DB8"/>
    <w:rsid w:val="004A7A64"/>
    <w:rsid w:val="004A7CBC"/>
    <w:rsid w:val="004B2FB6"/>
    <w:rsid w:val="004B31A6"/>
    <w:rsid w:val="004B6871"/>
    <w:rsid w:val="004C092F"/>
    <w:rsid w:val="004C099B"/>
    <w:rsid w:val="004C1B87"/>
    <w:rsid w:val="004C5E3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4B0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4F7"/>
    <w:rsid w:val="004F397E"/>
    <w:rsid w:val="004F5F2F"/>
    <w:rsid w:val="004F5FC8"/>
    <w:rsid w:val="004F646B"/>
    <w:rsid w:val="004F6ABC"/>
    <w:rsid w:val="004F7C61"/>
    <w:rsid w:val="00500498"/>
    <w:rsid w:val="00501F7D"/>
    <w:rsid w:val="00502FC3"/>
    <w:rsid w:val="00506412"/>
    <w:rsid w:val="00507145"/>
    <w:rsid w:val="00510C12"/>
    <w:rsid w:val="00511815"/>
    <w:rsid w:val="005138EE"/>
    <w:rsid w:val="00514416"/>
    <w:rsid w:val="00514A3A"/>
    <w:rsid w:val="0051535E"/>
    <w:rsid w:val="005168F6"/>
    <w:rsid w:val="00520C64"/>
    <w:rsid w:val="005214A9"/>
    <w:rsid w:val="00521F24"/>
    <w:rsid w:val="00523A00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6C1C"/>
    <w:rsid w:val="00537139"/>
    <w:rsid w:val="00541166"/>
    <w:rsid w:val="00545BD2"/>
    <w:rsid w:val="00546655"/>
    <w:rsid w:val="005472D4"/>
    <w:rsid w:val="00547430"/>
    <w:rsid w:val="00550555"/>
    <w:rsid w:val="00552F10"/>
    <w:rsid w:val="005534B7"/>
    <w:rsid w:val="00554F11"/>
    <w:rsid w:val="00555363"/>
    <w:rsid w:val="00561994"/>
    <w:rsid w:val="00561CF5"/>
    <w:rsid w:val="00562C71"/>
    <w:rsid w:val="00564817"/>
    <w:rsid w:val="00566245"/>
    <w:rsid w:val="0056719D"/>
    <w:rsid w:val="005671C6"/>
    <w:rsid w:val="00571AC3"/>
    <w:rsid w:val="005722A1"/>
    <w:rsid w:val="005728D9"/>
    <w:rsid w:val="005731F7"/>
    <w:rsid w:val="00573C0B"/>
    <w:rsid w:val="00573DE7"/>
    <w:rsid w:val="00574E90"/>
    <w:rsid w:val="005755D5"/>
    <w:rsid w:val="00575715"/>
    <w:rsid w:val="0057603E"/>
    <w:rsid w:val="005833D6"/>
    <w:rsid w:val="00584942"/>
    <w:rsid w:val="00584BA0"/>
    <w:rsid w:val="005901E2"/>
    <w:rsid w:val="00590EA1"/>
    <w:rsid w:val="005915A6"/>
    <w:rsid w:val="005924B8"/>
    <w:rsid w:val="00596F86"/>
    <w:rsid w:val="005978CC"/>
    <w:rsid w:val="005A2030"/>
    <w:rsid w:val="005A303C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C7BB8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19F4"/>
    <w:rsid w:val="005E5EEF"/>
    <w:rsid w:val="005E5F85"/>
    <w:rsid w:val="005F0482"/>
    <w:rsid w:val="005F11B7"/>
    <w:rsid w:val="005F18D0"/>
    <w:rsid w:val="005F1E91"/>
    <w:rsid w:val="005F2C5C"/>
    <w:rsid w:val="005F3F35"/>
    <w:rsid w:val="005F4EA0"/>
    <w:rsid w:val="005F72E9"/>
    <w:rsid w:val="005F761B"/>
    <w:rsid w:val="00600B7A"/>
    <w:rsid w:val="00602933"/>
    <w:rsid w:val="0060398C"/>
    <w:rsid w:val="006041FD"/>
    <w:rsid w:val="006044A9"/>
    <w:rsid w:val="006057A3"/>
    <w:rsid w:val="00606EA6"/>
    <w:rsid w:val="006102B3"/>
    <w:rsid w:val="00611074"/>
    <w:rsid w:val="00612576"/>
    <w:rsid w:val="00613DAF"/>
    <w:rsid w:val="006145A0"/>
    <w:rsid w:val="00615053"/>
    <w:rsid w:val="0061573A"/>
    <w:rsid w:val="006158B7"/>
    <w:rsid w:val="0061598D"/>
    <w:rsid w:val="00615A09"/>
    <w:rsid w:val="00615BF5"/>
    <w:rsid w:val="00615C24"/>
    <w:rsid w:val="00615DE2"/>
    <w:rsid w:val="00617370"/>
    <w:rsid w:val="00620448"/>
    <w:rsid w:val="00620D4D"/>
    <w:rsid w:val="00621BF3"/>
    <w:rsid w:val="006235B1"/>
    <w:rsid w:val="00625EC0"/>
    <w:rsid w:val="00627EA4"/>
    <w:rsid w:val="0063078D"/>
    <w:rsid w:val="00633D2F"/>
    <w:rsid w:val="0063483B"/>
    <w:rsid w:val="00634980"/>
    <w:rsid w:val="00636C00"/>
    <w:rsid w:val="00643EBA"/>
    <w:rsid w:val="00644329"/>
    <w:rsid w:val="00650EFF"/>
    <w:rsid w:val="006544C9"/>
    <w:rsid w:val="0065644F"/>
    <w:rsid w:val="00662F1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AB"/>
    <w:rsid w:val="006912DE"/>
    <w:rsid w:val="00691431"/>
    <w:rsid w:val="00691E0F"/>
    <w:rsid w:val="00692173"/>
    <w:rsid w:val="00692B10"/>
    <w:rsid w:val="006930C3"/>
    <w:rsid w:val="006940D9"/>
    <w:rsid w:val="0069476D"/>
    <w:rsid w:val="006963E7"/>
    <w:rsid w:val="00696978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2A56"/>
    <w:rsid w:val="006B32AB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3821"/>
    <w:rsid w:val="006C72A4"/>
    <w:rsid w:val="006D076E"/>
    <w:rsid w:val="006D0D73"/>
    <w:rsid w:val="006D1BC4"/>
    <w:rsid w:val="006D2026"/>
    <w:rsid w:val="006D3108"/>
    <w:rsid w:val="006D3AA7"/>
    <w:rsid w:val="006D3FD1"/>
    <w:rsid w:val="006D4AEE"/>
    <w:rsid w:val="006D6FEF"/>
    <w:rsid w:val="006D706C"/>
    <w:rsid w:val="006D710B"/>
    <w:rsid w:val="006E00B9"/>
    <w:rsid w:val="006E147D"/>
    <w:rsid w:val="006E298C"/>
    <w:rsid w:val="006E42D8"/>
    <w:rsid w:val="006E4C7F"/>
    <w:rsid w:val="006E5A0B"/>
    <w:rsid w:val="006F0066"/>
    <w:rsid w:val="006F0AF3"/>
    <w:rsid w:val="006F0CAD"/>
    <w:rsid w:val="006F0F66"/>
    <w:rsid w:val="006F11B9"/>
    <w:rsid w:val="006F2BC2"/>
    <w:rsid w:val="006F30F5"/>
    <w:rsid w:val="006F59F5"/>
    <w:rsid w:val="006F6DAE"/>
    <w:rsid w:val="00701168"/>
    <w:rsid w:val="007020DC"/>
    <w:rsid w:val="007026AE"/>
    <w:rsid w:val="00703020"/>
    <w:rsid w:val="007032AA"/>
    <w:rsid w:val="007032EF"/>
    <w:rsid w:val="007052AF"/>
    <w:rsid w:val="00706E45"/>
    <w:rsid w:val="00712B9D"/>
    <w:rsid w:val="00712DBB"/>
    <w:rsid w:val="00714053"/>
    <w:rsid w:val="00714513"/>
    <w:rsid w:val="00717ED1"/>
    <w:rsid w:val="007203E1"/>
    <w:rsid w:val="00721626"/>
    <w:rsid w:val="007217B2"/>
    <w:rsid w:val="007218A9"/>
    <w:rsid w:val="00722046"/>
    <w:rsid w:val="007221AB"/>
    <w:rsid w:val="00723C7F"/>
    <w:rsid w:val="00724122"/>
    <w:rsid w:val="007247A1"/>
    <w:rsid w:val="00725C30"/>
    <w:rsid w:val="007307DB"/>
    <w:rsid w:val="00730C1C"/>
    <w:rsid w:val="0073244D"/>
    <w:rsid w:val="00732F6C"/>
    <w:rsid w:val="00733E35"/>
    <w:rsid w:val="007413CC"/>
    <w:rsid w:val="007433AB"/>
    <w:rsid w:val="00750438"/>
    <w:rsid w:val="0075068C"/>
    <w:rsid w:val="00751047"/>
    <w:rsid w:val="0075113B"/>
    <w:rsid w:val="00751894"/>
    <w:rsid w:val="0075194B"/>
    <w:rsid w:val="00751E51"/>
    <w:rsid w:val="007534A8"/>
    <w:rsid w:val="007539CA"/>
    <w:rsid w:val="00755229"/>
    <w:rsid w:val="0075571C"/>
    <w:rsid w:val="00755CB5"/>
    <w:rsid w:val="00760562"/>
    <w:rsid w:val="007611F4"/>
    <w:rsid w:val="00763044"/>
    <w:rsid w:val="007631C7"/>
    <w:rsid w:val="007645FC"/>
    <w:rsid w:val="007652FB"/>
    <w:rsid w:val="00766A10"/>
    <w:rsid w:val="00770D9C"/>
    <w:rsid w:val="00771232"/>
    <w:rsid w:val="00771E88"/>
    <w:rsid w:val="007731AD"/>
    <w:rsid w:val="007741B1"/>
    <w:rsid w:val="007757F6"/>
    <w:rsid w:val="00775EDD"/>
    <w:rsid w:val="00776763"/>
    <w:rsid w:val="00776F82"/>
    <w:rsid w:val="007816DE"/>
    <w:rsid w:val="00782E08"/>
    <w:rsid w:val="00783B4E"/>
    <w:rsid w:val="00784104"/>
    <w:rsid w:val="00784147"/>
    <w:rsid w:val="0078426B"/>
    <w:rsid w:val="00784A2F"/>
    <w:rsid w:val="00790428"/>
    <w:rsid w:val="00791C9F"/>
    <w:rsid w:val="00791E65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1250"/>
    <w:rsid w:val="007C2A98"/>
    <w:rsid w:val="007C3483"/>
    <w:rsid w:val="007C3B7B"/>
    <w:rsid w:val="007C5185"/>
    <w:rsid w:val="007C6B51"/>
    <w:rsid w:val="007C7122"/>
    <w:rsid w:val="007C7D78"/>
    <w:rsid w:val="007D0940"/>
    <w:rsid w:val="007D1905"/>
    <w:rsid w:val="007D3991"/>
    <w:rsid w:val="007D4130"/>
    <w:rsid w:val="007D503D"/>
    <w:rsid w:val="007D6D24"/>
    <w:rsid w:val="007E5164"/>
    <w:rsid w:val="007F22A1"/>
    <w:rsid w:val="007F2E0A"/>
    <w:rsid w:val="007F53B8"/>
    <w:rsid w:val="007F53F1"/>
    <w:rsid w:val="007F577F"/>
    <w:rsid w:val="007F57E1"/>
    <w:rsid w:val="007F5824"/>
    <w:rsid w:val="007F5CC3"/>
    <w:rsid w:val="00800FFA"/>
    <w:rsid w:val="00802D60"/>
    <w:rsid w:val="00804805"/>
    <w:rsid w:val="00805A81"/>
    <w:rsid w:val="0080669F"/>
    <w:rsid w:val="00806FD6"/>
    <w:rsid w:val="0081039D"/>
    <w:rsid w:val="00812D81"/>
    <w:rsid w:val="008131BD"/>
    <w:rsid w:val="00814BFD"/>
    <w:rsid w:val="00815A95"/>
    <w:rsid w:val="00815C51"/>
    <w:rsid w:val="00815EE0"/>
    <w:rsid w:val="0082001F"/>
    <w:rsid w:val="008208AA"/>
    <w:rsid w:val="008208F5"/>
    <w:rsid w:val="00821399"/>
    <w:rsid w:val="008239FA"/>
    <w:rsid w:val="00824406"/>
    <w:rsid w:val="0082516F"/>
    <w:rsid w:val="008306E7"/>
    <w:rsid w:val="00831653"/>
    <w:rsid w:val="00831EBC"/>
    <w:rsid w:val="00833FC6"/>
    <w:rsid w:val="008341AA"/>
    <w:rsid w:val="00834F95"/>
    <w:rsid w:val="00835433"/>
    <w:rsid w:val="00835796"/>
    <w:rsid w:val="008360DC"/>
    <w:rsid w:val="008360F2"/>
    <w:rsid w:val="0083746F"/>
    <w:rsid w:val="00843065"/>
    <w:rsid w:val="0084315D"/>
    <w:rsid w:val="00843318"/>
    <w:rsid w:val="00852D07"/>
    <w:rsid w:val="00854750"/>
    <w:rsid w:val="008556B5"/>
    <w:rsid w:val="00855995"/>
    <w:rsid w:val="00857EE4"/>
    <w:rsid w:val="0086129F"/>
    <w:rsid w:val="00861DC8"/>
    <w:rsid w:val="00865AFD"/>
    <w:rsid w:val="00866222"/>
    <w:rsid w:val="00866814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1B39"/>
    <w:rsid w:val="008A5255"/>
    <w:rsid w:val="008B11C0"/>
    <w:rsid w:val="008B1785"/>
    <w:rsid w:val="008B3F9E"/>
    <w:rsid w:val="008B5535"/>
    <w:rsid w:val="008B59EA"/>
    <w:rsid w:val="008B6A40"/>
    <w:rsid w:val="008B6A8D"/>
    <w:rsid w:val="008B7A0D"/>
    <w:rsid w:val="008B7D6B"/>
    <w:rsid w:val="008C0697"/>
    <w:rsid w:val="008C339C"/>
    <w:rsid w:val="008C716F"/>
    <w:rsid w:val="008D048D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18D6"/>
    <w:rsid w:val="00903584"/>
    <w:rsid w:val="009041E3"/>
    <w:rsid w:val="00905CC8"/>
    <w:rsid w:val="00911E5C"/>
    <w:rsid w:val="00912787"/>
    <w:rsid w:val="00912C8F"/>
    <w:rsid w:val="009132F0"/>
    <w:rsid w:val="00914294"/>
    <w:rsid w:val="00914FD7"/>
    <w:rsid w:val="00916821"/>
    <w:rsid w:val="00916F0F"/>
    <w:rsid w:val="0091720D"/>
    <w:rsid w:val="0091770A"/>
    <w:rsid w:val="00922275"/>
    <w:rsid w:val="0092247B"/>
    <w:rsid w:val="00922622"/>
    <w:rsid w:val="009228BB"/>
    <w:rsid w:val="009234C8"/>
    <w:rsid w:val="00925D1D"/>
    <w:rsid w:val="00927712"/>
    <w:rsid w:val="00933169"/>
    <w:rsid w:val="009341FF"/>
    <w:rsid w:val="00936D5C"/>
    <w:rsid w:val="00936F8D"/>
    <w:rsid w:val="00940A51"/>
    <w:rsid w:val="00941FF3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289B"/>
    <w:rsid w:val="0096413A"/>
    <w:rsid w:val="00964B4B"/>
    <w:rsid w:val="00965592"/>
    <w:rsid w:val="009663BC"/>
    <w:rsid w:val="00966618"/>
    <w:rsid w:val="00973981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86D66"/>
    <w:rsid w:val="00991790"/>
    <w:rsid w:val="00993368"/>
    <w:rsid w:val="0099465E"/>
    <w:rsid w:val="009A217D"/>
    <w:rsid w:val="009A2364"/>
    <w:rsid w:val="009A42CB"/>
    <w:rsid w:val="009A69DA"/>
    <w:rsid w:val="009B0E32"/>
    <w:rsid w:val="009B2886"/>
    <w:rsid w:val="009B2F6B"/>
    <w:rsid w:val="009B3A35"/>
    <w:rsid w:val="009B52FC"/>
    <w:rsid w:val="009B5C08"/>
    <w:rsid w:val="009C08E7"/>
    <w:rsid w:val="009C0CCC"/>
    <w:rsid w:val="009C4F2B"/>
    <w:rsid w:val="009C63FD"/>
    <w:rsid w:val="009C6C75"/>
    <w:rsid w:val="009C7576"/>
    <w:rsid w:val="009D1026"/>
    <w:rsid w:val="009D25DD"/>
    <w:rsid w:val="009D39D0"/>
    <w:rsid w:val="009D3A68"/>
    <w:rsid w:val="009D3ED5"/>
    <w:rsid w:val="009D5D60"/>
    <w:rsid w:val="009D5E96"/>
    <w:rsid w:val="009D5FE4"/>
    <w:rsid w:val="009D7FED"/>
    <w:rsid w:val="009E08E3"/>
    <w:rsid w:val="009E6DDA"/>
    <w:rsid w:val="009F0CB1"/>
    <w:rsid w:val="009F10C3"/>
    <w:rsid w:val="009F28DE"/>
    <w:rsid w:val="009F39F1"/>
    <w:rsid w:val="009F4D35"/>
    <w:rsid w:val="009F54FC"/>
    <w:rsid w:val="009F6B26"/>
    <w:rsid w:val="00A0492F"/>
    <w:rsid w:val="00A05268"/>
    <w:rsid w:val="00A0743B"/>
    <w:rsid w:val="00A07B06"/>
    <w:rsid w:val="00A12108"/>
    <w:rsid w:val="00A122FF"/>
    <w:rsid w:val="00A1707E"/>
    <w:rsid w:val="00A17459"/>
    <w:rsid w:val="00A22732"/>
    <w:rsid w:val="00A249A3"/>
    <w:rsid w:val="00A26643"/>
    <w:rsid w:val="00A27A43"/>
    <w:rsid w:val="00A31726"/>
    <w:rsid w:val="00A32918"/>
    <w:rsid w:val="00A34387"/>
    <w:rsid w:val="00A3447F"/>
    <w:rsid w:val="00A352B5"/>
    <w:rsid w:val="00A3555F"/>
    <w:rsid w:val="00A36DA6"/>
    <w:rsid w:val="00A42592"/>
    <w:rsid w:val="00A43531"/>
    <w:rsid w:val="00A43AE0"/>
    <w:rsid w:val="00A44C49"/>
    <w:rsid w:val="00A45617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4A80"/>
    <w:rsid w:val="00A661B8"/>
    <w:rsid w:val="00A6761B"/>
    <w:rsid w:val="00A7092B"/>
    <w:rsid w:val="00A70EB7"/>
    <w:rsid w:val="00A71513"/>
    <w:rsid w:val="00A7179A"/>
    <w:rsid w:val="00A74A41"/>
    <w:rsid w:val="00A74DD6"/>
    <w:rsid w:val="00A753E0"/>
    <w:rsid w:val="00A7596B"/>
    <w:rsid w:val="00A768BF"/>
    <w:rsid w:val="00A77C55"/>
    <w:rsid w:val="00A81695"/>
    <w:rsid w:val="00A8243B"/>
    <w:rsid w:val="00A85F90"/>
    <w:rsid w:val="00A85FCE"/>
    <w:rsid w:val="00A87B59"/>
    <w:rsid w:val="00A9561C"/>
    <w:rsid w:val="00A95D2D"/>
    <w:rsid w:val="00AA3E41"/>
    <w:rsid w:val="00AA5021"/>
    <w:rsid w:val="00AB05FA"/>
    <w:rsid w:val="00AB0C55"/>
    <w:rsid w:val="00AB1013"/>
    <w:rsid w:val="00AB47F1"/>
    <w:rsid w:val="00AB62C4"/>
    <w:rsid w:val="00AB75E4"/>
    <w:rsid w:val="00AB7DE9"/>
    <w:rsid w:val="00AC12B1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03D3"/>
    <w:rsid w:val="00AE2C3D"/>
    <w:rsid w:val="00AE335D"/>
    <w:rsid w:val="00AE4F77"/>
    <w:rsid w:val="00AE56CB"/>
    <w:rsid w:val="00AE5F9F"/>
    <w:rsid w:val="00AE6AB5"/>
    <w:rsid w:val="00AE6F4D"/>
    <w:rsid w:val="00AF0D13"/>
    <w:rsid w:val="00AF1519"/>
    <w:rsid w:val="00AF23AB"/>
    <w:rsid w:val="00AF272F"/>
    <w:rsid w:val="00AF29F6"/>
    <w:rsid w:val="00AF3E3B"/>
    <w:rsid w:val="00AF4791"/>
    <w:rsid w:val="00AF55E1"/>
    <w:rsid w:val="00AF6F1A"/>
    <w:rsid w:val="00AF70BC"/>
    <w:rsid w:val="00B01FE0"/>
    <w:rsid w:val="00B032A0"/>
    <w:rsid w:val="00B0487D"/>
    <w:rsid w:val="00B04AA1"/>
    <w:rsid w:val="00B06991"/>
    <w:rsid w:val="00B06A75"/>
    <w:rsid w:val="00B077F3"/>
    <w:rsid w:val="00B07B76"/>
    <w:rsid w:val="00B149A7"/>
    <w:rsid w:val="00B1639A"/>
    <w:rsid w:val="00B17CCD"/>
    <w:rsid w:val="00B20A54"/>
    <w:rsid w:val="00B21AA3"/>
    <w:rsid w:val="00B221B2"/>
    <w:rsid w:val="00B232CB"/>
    <w:rsid w:val="00B24DFA"/>
    <w:rsid w:val="00B259EC"/>
    <w:rsid w:val="00B26237"/>
    <w:rsid w:val="00B2696A"/>
    <w:rsid w:val="00B270AC"/>
    <w:rsid w:val="00B3034B"/>
    <w:rsid w:val="00B30B7A"/>
    <w:rsid w:val="00B331F5"/>
    <w:rsid w:val="00B33422"/>
    <w:rsid w:val="00B341B9"/>
    <w:rsid w:val="00B36B8D"/>
    <w:rsid w:val="00B37341"/>
    <w:rsid w:val="00B3788B"/>
    <w:rsid w:val="00B37B1E"/>
    <w:rsid w:val="00B40316"/>
    <w:rsid w:val="00B440DF"/>
    <w:rsid w:val="00B44177"/>
    <w:rsid w:val="00B44276"/>
    <w:rsid w:val="00B4645F"/>
    <w:rsid w:val="00B5048D"/>
    <w:rsid w:val="00B50BC7"/>
    <w:rsid w:val="00B51EEA"/>
    <w:rsid w:val="00B53DBB"/>
    <w:rsid w:val="00B545F4"/>
    <w:rsid w:val="00B60043"/>
    <w:rsid w:val="00B60066"/>
    <w:rsid w:val="00B6221F"/>
    <w:rsid w:val="00B626C7"/>
    <w:rsid w:val="00B627D7"/>
    <w:rsid w:val="00B641C4"/>
    <w:rsid w:val="00B6495A"/>
    <w:rsid w:val="00B64CF3"/>
    <w:rsid w:val="00B66176"/>
    <w:rsid w:val="00B66226"/>
    <w:rsid w:val="00B676D3"/>
    <w:rsid w:val="00B712C5"/>
    <w:rsid w:val="00B7184D"/>
    <w:rsid w:val="00B73F4D"/>
    <w:rsid w:val="00B74957"/>
    <w:rsid w:val="00B75185"/>
    <w:rsid w:val="00B76BE6"/>
    <w:rsid w:val="00B810F9"/>
    <w:rsid w:val="00B81E97"/>
    <w:rsid w:val="00B83303"/>
    <w:rsid w:val="00B83A11"/>
    <w:rsid w:val="00B84683"/>
    <w:rsid w:val="00B84A9F"/>
    <w:rsid w:val="00B91AE8"/>
    <w:rsid w:val="00B91B38"/>
    <w:rsid w:val="00B931CF"/>
    <w:rsid w:val="00B94484"/>
    <w:rsid w:val="00B977AC"/>
    <w:rsid w:val="00B97990"/>
    <w:rsid w:val="00BA00AF"/>
    <w:rsid w:val="00BA0D37"/>
    <w:rsid w:val="00BA10AC"/>
    <w:rsid w:val="00BA19A8"/>
    <w:rsid w:val="00BA1C8E"/>
    <w:rsid w:val="00BA1E52"/>
    <w:rsid w:val="00BA2A1B"/>
    <w:rsid w:val="00BA301C"/>
    <w:rsid w:val="00BA44C8"/>
    <w:rsid w:val="00BA48CA"/>
    <w:rsid w:val="00BA577B"/>
    <w:rsid w:val="00BB0327"/>
    <w:rsid w:val="00BB13A6"/>
    <w:rsid w:val="00BB2403"/>
    <w:rsid w:val="00BB3924"/>
    <w:rsid w:val="00BB3DF4"/>
    <w:rsid w:val="00BB4E59"/>
    <w:rsid w:val="00BB4FC0"/>
    <w:rsid w:val="00BB7ACB"/>
    <w:rsid w:val="00BB7BE5"/>
    <w:rsid w:val="00BC02F7"/>
    <w:rsid w:val="00BC0FFF"/>
    <w:rsid w:val="00BC1204"/>
    <w:rsid w:val="00BC478E"/>
    <w:rsid w:val="00BC7C74"/>
    <w:rsid w:val="00BD0E36"/>
    <w:rsid w:val="00BD37AF"/>
    <w:rsid w:val="00BD3FF4"/>
    <w:rsid w:val="00BD41DC"/>
    <w:rsid w:val="00BD44E7"/>
    <w:rsid w:val="00BD57CD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D5F"/>
    <w:rsid w:val="00C35E3C"/>
    <w:rsid w:val="00C40BFA"/>
    <w:rsid w:val="00C410E1"/>
    <w:rsid w:val="00C45B59"/>
    <w:rsid w:val="00C460A7"/>
    <w:rsid w:val="00C46CAC"/>
    <w:rsid w:val="00C46FF0"/>
    <w:rsid w:val="00C47314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3A7"/>
    <w:rsid w:val="00C653D2"/>
    <w:rsid w:val="00C70662"/>
    <w:rsid w:val="00C711FB"/>
    <w:rsid w:val="00C716E9"/>
    <w:rsid w:val="00C71A1D"/>
    <w:rsid w:val="00C72B98"/>
    <w:rsid w:val="00C746CB"/>
    <w:rsid w:val="00C758E7"/>
    <w:rsid w:val="00C762A6"/>
    <w:rsid w:val="00C76540"/>
    <w:rsid w:val="00C7768A"/>
    <w:rsid w:val="00C77FBA"/>
    <w:rsid w:val="00C8218E"/>
    <w:rsid w:val="00C823F5"/>
    <w:rsid w:val="00C82F07"/>
    <w:rsid w:val="00C84326"/>
    <w:rsid w:val="00C844B8"/>
    <w:rsid w:val="00C848B4"/>
    <w:rsid w:val="00C84AA9"/>
    <w:rsid w:val="00C85B26"/>
    <w:rsid w:val="00C93C32"/>
    <w:rsid w:val="00C93D58"/>
    <w:rsid w:val="00C943F4"/>
    <w:rsid w:val="00C947C9"/>
    <w:rsid w:val="00C95132"/>
    <w:rsid w:val="00C95287"/>
    <w:rsid w:val="00C97A3C"/>
    <w:rsid w:val="00C97B8A"/>
    <w:rsid w:val="00CA0C66"/>
    <w:rsid w:val="00CA1768"/>
    <w:rsid w:val="00CA326A"/>
    <w:rsid w:val="00CA582F"/>
    <w:rsid w:val="00CA5A67"/>
    <w:rsid w:val="00CB0115"/>
    <w:rsid w:val="00CB018B"/>
    <w:rsid w:val="00CB066E"/>
    <w:rsid w:val="00CB1ABB"/>
    <w:rsid w:val="00CB2B3F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3130"/>
    <w:rsid w:val="00CD46EE"/>
    <w:rsid w:val="00CD487F"/>
    <w:rsid w:val="00CD4F21"/>
    <w:rsid w:val="00CD592B"/>
    <w:rsid w:val="00CD65EF"/>
    <w:rsid w:val="00CD6AFF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0570"/>
    <w:rsid w:val="00D11176"/>
    <w:rsid w:val="00D111ED"/>
    <w:rsid w:val="00D116FE"/>
    <w:rsid w:val="00D11969"/>
    <w:rsid w:val="00D13DF0"/>
    <w:rsid w:val="00D14A42"/>
    <w:rsid w:val="00D15E08"/>
    <w:rsid w:val="00D15FC5"/>
    <w:rsid w:val="00D1619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525B"/>
    <w:rsid w:val="00D361A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26A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06FD"/>
    <w:rsid w:val="00D8130E"/>
    <w:rsid w:val="00D83357"/>
    <w:rsid w:val="00D8343D"/>
    <w:rsid w:val="00D835C0"/>
    <w:rsid w:val="00D83DDD"/>
    <w:rsid w:val="00D84055"/>
    <w:rsid w:val="00D84AC8"/>
    <w:rsid w:val="00D84AD3"/>
    <w:rsid w:val="00D861F0"/>
    <w:rsid w:val="00D86508"/>
    <w:rsid w:val="00D9243B"/>
    <w:rsid w:val="00D92B14"/>
    <w:rsid w:val="00D96055"/>
    <w:rsid w:val="00D96757"/>
    <w:rsid w:val="00DA1675"/>
    <w:rsid w:val="00DA184F"/>
    <w:rsid w:val="00DA2974"/>
    <w:rsid w:val="00DA3F3B"/>
    <w:rsid w:val="00DA433C"/>
    <w:rsid w:val="00DA572B"/>
    <w:rsid w:val="00DA7204"/>
    <w:rsid w:val="00DA76AA"/>
    <w:rsid w:val="00DB066E"/>
    <w:rsid w:val="00DB11D9"/>
    <w:rsid w:val="00DB2E89"/>
    <w:rsid w:val="00DB2F10"/>
    <w:rsid w:val="00DB50D3"/>
    <w:rsid w:val="00DB55B1"/>
    <w:rsid w:val="00DB5952"/>
    <w:rsid w:val="00DB69A4"/>
    <w:rsid w:val="00DC1316"/>
    <w:rsid w:val="00DC2D54"/>
    <w:rsid w:val="00DC30C7"/>
    <w:rsid w:val="00DC50C5"/>
    <w:rsid w:val="00DC7B7D"/>
    <w:rsid w:val="00DD0092"/>
    <w:rsid w:val="00DD1DE8"/>
    <w:rsid w:val="00DD255C"/>
    <w:rsid w:val="00DD2583"/>
    <w:rsid w:val="00DD29F5"/>
    <w:rsid w:val="00DD35ED"/>
    <w:rsid w:val="00DD5C7A"/>
    <w:rsid w:val="00DD652B"/>
    <w:rsid w:val="00DD7B2E"/>
    <w:rsid w:val="00DD7F89"/>
    <w:rsid w:val="00DE0DD9"/>
    <w:rsid w:val="00DE0F61"/>
    <w:rsid w:val="00DE17D3"/>
    <w:rsid w:val="00DE1A79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5DEA"/>
    <w:rsid w:val="00E06572"/>
    <w:rsid w:val="00E07216"/>
    <w:rsid w:val="00E07860"/>
    <w:rsid w:val="00E104DB"/>
    <w:rsid w:val="00E10CE2"/>
    <w:rsid w:val="00E114E4"/>
    <w:rsid w:val="00E11D08"/>
    <w:rsid w:val="00E131D9"/>
    <w:rsid w:val="00E137EF"/>
    <w:rsid w:val="00E13D34"/>
    <w:rsid w:val="00E13EAE"/>
    <w:rsid w:val="00E155CE"/>
    <w:rsid w:val="00E21968"/>
    <w:rsid w:val="00E21D84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3FB7"/>
    <w:rsid w:val="00E54205"/>
    <w:rsid w:val="00E54C78"/>
    <w:rsid w:val="00E55FDB"/>
    <w:rsid w:val="00E60E87"/>
    <w:rsid w:val="00E610EA"/>
    <w:rsid w:val="00E62BDB"/>
    <w:rsid w:val="00E7084A"/>
    <w:rsid w:val="00E7097B"/>
    <w:rsid w:val="00E7112A"/>
    <w:rsid w:val="00E73BCC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C68AB"/>
    <w:rsid w:val="00ED1BF4"/>
    <w:rsid w:val="00ED20BB"/>
    <w:rsid w:val="00ED29F7"/>
    <w:rsid w:val="00ED2BC3"/>
    <w:rsid w:val="00ED63FA"/>
    <w:rsid w:val="00ED71E8"/>
    <w:rsid w:val="00EE04E4"/>
    <w:rsid w:val="00EE09C7"/>
    <w:rsid w:val="00EE1E61"/>
    <w:rsid w:val="00EE3A6B"/>
    <w:rsid w:val="00EE531D"/>
    <w:rsid w:val="00EE5D03"/>
    <w:rsid w:val="00EF0ABA"/>
    <w:rsid w:val="00EF3374"/>
    <w:rsid w:val="00EF640B"/>
    <w:rsid w:val="00EF6F1F"/>
    <w:rsid w:val="00F004DD"/>
    <w:rsid w:val="00F02A85"/>
    <w:rsid w:val="00F03EE5"/>
    <w:rsid w:val="00F04C7E"/>
    <w:rsid w:val="00F04D21"/>
    <w:rsid w:val="00F04E90"/>
    <w:rsid w:val="00F04FC8"/>
    <w:rsid w:val="00F066A9"/>
    <w:rsid w:val="00F075EB"/>
    <w:rsid w:val="00F07F64"/>
    <w:rsid w:val="00F1163A"/>
    <w:rsid w:val="00F11FB3"/>
    <w:rsid w:val="00F12033"/>
    <w:rsid w:val="00F12839"/>
    <w:rsid w:val="00F12D02"/>
    <w:rsid w:val="00F12F7E"/>
    <w:rsid w:val="00F13580"/>
    <w:rsid w:val="00F139AA"/>
    <w:rsid w:val="00F17732"/>
    <w:rsid w:val="00F17994"/>
    <w:rsid w:val="00F2021D"/>
    <w:rsid w:val="00F211FE"/>
    <w:rsid w:val="00F25B21"/>
    <w:rsid w:val="00F342AC"/>
    <w:rsid w:val="00F344CE"/>
    <w:rsid w:val="00F348A1"/>
    <w:rsid w:val="00F34B99"/>
    <w:rsid w:val="00F35EB3"/>
    <w:rsid w:val="00F40796"/>
    <w:rsid w:val="00F40D83"/>
    <w:rsid w:val="00F4103F"/>
    <w:rsid w:val="00F418F5"/>
    <w:rsid w:val="00F44635"/>
    <w:rsid w:val="00F45292"/>
    <w:rsid w:val="00F478C6"/>
    <w:rsid w:val="00F503B8"/>
    <w:rsid w:val="00F542AE"/>
    <w:rsid w:val="00F549E9"/>
    <w:rsid w:val="00F56C0B"/>
    <w:rsid w:val="00F57CA1"/>
    <w:rsid w:val="00F57CE8"/>
    <w:rsid w:val="00F6148F"/>
    <w:rsid w:val="00F61934"/>
    <w:rsid w:val="00F61C2D"/>
    <w:rsid w:val="00F64CDC"/>
    <w:rsid w:val="00F677FD"/>
    <w:rsid w:val="00F704E6"/>
    <w:rsid w:val="00F705CD"/>
    <w:rsid w:val="00F7434C"/>
    <w:rsid w:val="00F74B29"/>
    <w:rsid w:val="00F75AF0"/>
    <w:rsid w:val="00F767F6"/>
    <w:rsid w:val="00F774C4"/>
    <w:rsid w:val="00F82D17"/>
    <w:rsid w:val="00F83340"/>
    <w:rsid w:val="00F8361F"/>
    <w:rsid w:val="00F909FA"/>
    <w:rsid w:val="00F90F8A"/>
    <w:rsid w:val="00F918BC"/>
    <w:rsid w:val="00F9430D"/>
    <w:rsid w:val="00F95E2E"/>
    <w:rsid w:val="00F965F1"/>
    <w:rsid w:val="00F96860"/>
    <w:rsid w:val="00F96EB0"/>
    <w:rsid w:val="00F97E6E"/>
    <w:rsid w:val="00FA107F"/>
    <w:rsid w:val="00FA2074"/>
    <w:rsid w:val="00FA376D"/>
    <w:rsid w:val="00FA4A24"/>
    <w:rsid w:val="00FA64AF"/>
    <w:rsid w:val="00FA6ED7"/>
    <w:rsid w:val="00FB074B"/>
    <w:rsid w:val="00FB096C"/>
    <w:rsid w:val="00FB0F9A"/>
    <w:rsid w:val="00FB15E6"/>
    <w:rsid w:val="00FB16B8"/>
    <w:rsid w:val="00FB1E11"/>
    <w:rsid w:val="00FB5578"/>
    <w:rsid w:val="00FB680D"/>
    <w:rsid w:val="00FC028C"/>
    <w:rsid w:val="00FC055C"/>
    <w:rsid w:val="00FC0C24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D7AFF"/>
    <w:rsid w:val="00FE18A1"/>
    <w:rsid w:val="00FE1EA7"/>
    <w:rsid w:val="00FE227E"/>
    <w:rsid w:val="00FE2677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62C"/>
    <w:rsid w:val="00FF18E7"/>
    <w:rsid w:val="00FF2286"/>
    <w:rsid w:val="00FF3F2F"/>
    <w:rsid w:val="00FF5A44"/>
    <w:rsid w:val="00FF743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E9442C"/>
  <w15:chartTrackingRefBased/>
  <w15:docId w15:val="{DA0180F2-C9D5-441C-BEF6-0D173A1F1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88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basedOn w:val="Normalny"/>
    <w:link w:val="NagwekZnak"/>
    <w:uiPriority w:val="99"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15"/>
      </w:numPr>
    </w:pPr>
  </w:style>
  <w:style w:type="paragraph" w:customStyle="1" w:styleId="Tiret1">
    <w:name w:val="Tiret 1"/>
    <w:basedOn w:val="Point1"/>
    <w:rsid w:val="00DA184F"/>
    <w:pPr>
      <w:numPr>
        <w:numId w:val="16"/>
      </w:numPr>
    </w:pPr>
  </w:style>
  <w:style w:type="paragraph" w:customStyle="1" w:styleId="Tiret2">
    <w:name w:val="Tiret 2"/>
    <w:basedOn w:val="Point2"/>
    <w:rsid w:val="00DA184F"/>
    <w:pPr>
      <w:numPr>
        <w:numId w:val="14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3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link w:val="Nagwek"/>
    <w:uiPriority w:val="99"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aliases w:val="CW_Lista,Normal,Akapit z listą3,Akapit z listą31,Wypunktowanie,L1,Numerowanie,Akapit z listą5,BulletC,Obiekt,List Paragraph1,Wyliczanie,normalny tekst,Podsis rysunku,Bullet Number,lp1,List Paragraph2,ISCG Numerowanie,lp11,List Paragraph11"/>
    <w:basedOn w:val="Normalny"/>
    <w:link w:val="AkapitzlistZnak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Normal Znak,Akapit z listą3 Znak,Akapit z listą31 Znak,Wypunktowanie Znak,L1 Znak,Numerowanie Znak,Akapit z listą5 Znak,BulletC Znak,Obiekt Znak,List Paragraph1 Znak,Wyliczanie Znak,normalny tekst Znak,lp1 Znak"/>
    <w:link w:val="Akapitzlist"/>
    <w:uiPriority w:val="34"/>
    <w:qFormat/>
    <w:locked/>
    <w:rsid w:val="00322EB5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809284-89A5-45AC-85AA-0A57CA670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1165</Words>
  <Characters>6995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8144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cp:lastModifiedBy>1217 N.Solec Kujawski Katarzyna Nieznaj</cp:lastModifiedBy>
  <cp:revision>8</cp:revision>
  <cp:lastPrinted>2022-06-27T10:12:00Z</cp:lastPrinted>
  <dcterms:created xsi:type="dcterms:W3CDTF">2025-07-07T08:15:00Z</dcterms:created>
  <dcterms:modified xsi:type="dcterms:W3CDTF">2026-08-24T08:22:00Z</dcterms:modified>
</cp:coreProperties>
</file>